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85078F" w14:textId="7110DE5C" w:rsidR="00551B26" w:rsidRDefault="00360835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softHyphen/>
      </w:r>
    </w:p>
    <w:p w14:paraId="5A7FA023" w14:textId="77777777" w:rsidR="00551B26" w:rsidRDefault="00551B26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6D2F387A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t>Architektura infrastruktury technicznej i licencyjnej</w:t>
      </w:r>
    </w:p>
    <w:p w14:paraId="47969163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7654608C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1E08D60B" w14:textId="77777777" w:rsidR="00806152" w:rsidRDefault="00806152" w:rsidP="00551B26">
      <w:pPr>
        <w:pStyle w:val="Stopka"/>
        <w:rPr>
          <w:rFonts w:ascii="Calibri" w:hAnsi="Calibri" w:cs="Calibri"/>
        </w:rPr>
      </w:pPr>
    </w:p>
    <w:p w14:paraId="54082F26" w14:textId="77777777" w:rsidR="00551B26" w:rsidRDefault="00551B26" w:rsidP="00551B26">
      <w:pPr>
        <w:pStyle w:val="Stopka"/>
        <w:rPr>
          <w:rFonts w:ascii="Calibri" w:hAnsi="Calibri" w:cs="Calibri"/>
        </w:rPr>
        <w:sectPr w:rsidR="00551B2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</w:p>
    <w:p w14:paraId="5905A5C3" w14:textId="77777777" w:rsidR="00806152" w:rsidRDefault="00806152">
      <w:pPr>
        <w:jc w:val="left"/>
      </w:pPr>
      <w:r>
        <w:rPr>
          <w:rFonts w:ascii="Calibri" w:hAnsi="Calibri" w:cs="Calibri"/>
        </w:rPr>
        <w:lastRenderedPageBreak/>
        <w:t>Spis treści</w:t>
      </w:r>
    </w:p>
    <w:p w14:paraId="46D928FD" w14:textId="00B43527" w:rsidR="004664AE" w:rsidRDefault="00806152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</w:instrText>
      </w:r>
      <w:r>
        <w:fldChar w:fldCharType="separate"/>
      </w:r>
      <w:r w:rsidR="004664AE">
        <w:rPr>
          <w:noProof/>
        </w:rPr>
        <w:t>1</w:t>
      </w:r>
      <w:r w:rsidR="004664AE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 w:rsidR="004664AE">
        <w:rPr>
          <w:noProof/>
        </w:rPr>
        <w:t>Architektura techniczna i licencyjna - wprowadzenie</w:t>
      </w:r>
      <w:r w:rsidR="004664AE">
        <w:rPr>
          <w:noProof/>
        </w:rPr>
        <w:tab/>
      </w:r>
      <w:r w:rsidR="004664AE">
        <w:rPr>
          <w:noProof/>
        </w:rPr>
        <w:fldChar w:fldCharType="begin"/>
      </w:r>
      <w:r w:rsidR="004664AE">
        <w:rPr>
          <w:noProof/>
        </w:rPr>
        <w:instrText xml:space="preserve"> PAGEREF _Toc63272240 \h </w:instrText>
      </w:r>
      <w:r w:rsidR="004664AE">
        <w:rPr>
          <w:noProof/>
        </w:rPr>
      </w:r>
      <w:r w:rsidR="004664AE">
        <w:rPr>
          <w:noProof/>
        </w:rPr>
        <w:fldChar w:fldCharType="separate"/>
      </w:r>
      <w:r w:rsidR="004664AE">
        <w:rPr>
          <w:noProof/>
        </w:rPr>
        <w:t>4</w:t>
      </w:r>
      <w:r w:rsidR="004664AE">
        <w:rPr>
          <w:noProof/>
        </w:rPr>
        <w:fldChar w:fldCharType="end"/>
      </w:r>
    </w:p>
    <w:p w14:paraId="14064C0D" w14:textId="13D2993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Przeznaczenie dokumentu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A055E7" w14:textId="070E78F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Skróty, akronimy i definicje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0C6E30" w14:textId="40EA8AA0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EBF72A" w14:textId="14E2EE6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charakterystyka ogólna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475C3EC" w14:textId="17FC000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DEV (MS)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4EA2161" w14:textId="1AE6F08C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2.1.2.1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DEV (MS)</w:t>
      </w:r>
      <w:r>
        <w:tab/>
      </w:r>
      <w:r>
        <w:fldChar w:fldCharType="begin"/>
      </w:r>
      <w:r>
        <w:instrText xml:space="preserve"> PAGEREF _Toc63272246 \h </w:instrText>
      </w:r>
      <w:r>
        <w:fldChar w:fldCharType="separate"/>
      </w:r>
      <w:r>
        <w:t>5</w:t>
      </w:r>
      <w:r>
        <w:fldChar w:fldCharType="end"/>
      </w:r>
    </w:p>
    <w:p w14:paraId="050F6EC4" w14:textId="3262785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PRD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C191797" w14:textId="5F29E9D8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2.1.3.1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PRD</w:t>
      </w:r>
      <w:r>
        <w:tab/>
      </w:r>
      <w:r>
        <w:fldChar w:fldCharType="begin"/>
      </w:r>
      <w:r>
        <w:instrText xml:space="preserve"> PAGEREF _Toc63272248 \h </w:instrText>
      </w:r>
      <w:r>
        <w:fldChar w:fldCharType="separate"/>
      </w:r>
      <w:r>
        <w:t>6</w:t>
      </w:r>
      <w:r>
        <w:fldChar w:fldCharType="end"/>
      </w:r>
    </w:p>
    <w:p w14:paraId="29AAD326" w14:textId="3DA6A08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środowiska TST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97323BC" w14:textId="5CD803B7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2.1.4.1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TST</w:t>
      </w:r>
      <w:r>
        <w:tab/>
      </w:r>
      <w:r>
        <w:fldChar w:fldCharType="begin"/>
      </w:r>
      <w:r>
        <w:instrText xml:space="preserve"> PAGEREF _Toc63272250 \h </w:instrText>
      </w:r>
      <w:r>
        <w:fldChar w:fldCharType="separate"/>
      </w:r>
      <w:r>
        <w:t>7</w:t>
      </w:r>
      <w:r>
        <w:fldChar w:fldCharType="end"/>
      </w:r>
    </w:p>
    <w:p w14:paraId="712EAF59" w14:textId="734FAB61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teleinformatyczna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709D12F" w14:textId="18BFA92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2.1.6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SAN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EAAC89F" w14:textId="75EBA72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2.1.7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Sieć dostępowa (TCPIP)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8DF5FB8" w14:textId="011C56A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2.1.8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Zapewnienie dostępności i disaster recovery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C67D528" w14:textId="56825E75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2.1.8.1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Kopia synchroniczna PPRC (Metro Mirror)</w:t>
      </w:r>
      <w:r>
        <w:tab/>
      </w:r>
      <w:r>
        <w:fldChar w:fldCharType="begin"/>
      </w:r>
      <w:r>
        <w:instrText xml:space="preserve"> PAGEREF _Toc63272255 \h </w:instrText>
      </w:r>
      <w:r>
        <w:fldChar w:fldCharType="separate"/>
      </w:r>
      <w:r>
        <w:t>10</w:t>
      </w:r>
      <w:r>
        <w:fldChar w:fldCharType="end"/>
      </w:r>
    </w:p>
    <w:p w14:paraId="66694C07" w14:textId="1A9F6B7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2.1.9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GDPS – zapewnienie wysokiej dostępności i disaster recovery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09682FB" w14:textId="2C446DB0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2.1.10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HSM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92BBA3D" w14:textId="6AF75DB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2.1.11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Narzędzia automatyzacji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D949517" w14:textId="1F4E072C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BACKUP</w:t>
      </w:r>
      <w:r>
        <w:tab/>
      </w:r>
      <w:r>
        <w:fldChar w:fldCharType="begin"/>
      </w:r>
      <w:r>
        <w:instrText xml:space="preserve"> PAGEREF _Toc63272259 \h </w:instrText>
      </w:r>
      <w:r>
        <w:fldChar w:fldCharType="separate"/>
      </w:r>
      <w:r>
        <w:t>11</w:t>
      </w:r>
      <w:r>
        <w:fldChar w:fldCharType="end"/>
      </w:r>
    </w:p>
    <w:p w14:paraId="482898E1" w14:textId="0787614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OPIS ŚRODOWISK.</w:t>
      </w:r>
      <w:r>
        <w:tab/>
      </w:r>
      <w:r>
        <w:fldChar w:fldCharType="begin"/>
      </w:r>
      <w:r>
        <w:instrText xml:space="preserve"> PAGEREF _Toc63272260 \h </w:instrText>
      </w:r>
      <w:r>
        <w:fldChar w:fldCharType="separate"/>
      </w:r>
      <w:r>
        <w:t>11</w:t>
      </w:r>
      <w:r>
        <w:fldChar w:fldCharType="end"/>
      </w:r>
    </w:p>
    <w:p w14:paraId="587DBD96" w14:textId="1DE36DD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produkcyjne EPLPROD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ADF1921" w14:textId="19110E3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testowe EPLTEST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BD3E793" w14:textId="5B16881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deweloperskie EPLDEVL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B67AB1F" w14:textId="4A60C24B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 w:rsidRPr="005A19C2">
        <w:rPr>
          <w:lang w:val="en-US"/>
        </w:rPr>
        <w:t>2.4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 w:rsidRPr="005A19C2">
        <w:rPr>
          <w:lang w:val="en-US"/>
        </w:rPr>
        <w:t>Parametry OLA (Operational Level Agreement)</w:t>
      </w:r>
      <w:r>
        <w:tab/>
      </w:r>
      <w:r>
        <w:fldChar w:fldCharType="begin"/>
      </w:r>
      <w:r>
        <w:instrText xml:space="preserve"> PAGEREF _Toc63272264 \h </w:instrText>
      </w:r>
      <w:r>
        <w:fldChar w:fldCharType="separate"/>
      </w:r>
      <w:r>
        <w:t>13</w:t>
      </w:r>
      <w:r>
        <w:fldChar w:fldCharType="end"/>
      </w:r>
    </w:p>
    <w:p w14:paraId="331CB15C" w14:textId="588EA7F8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serwerów x86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ECCDBE1" w14:textId="424FA9D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Spis treści sekcji</w:t>
      </w:r>
      <w:r>
        <w:tab/>
      </w:r>
      <w:r>
        <w:fldChar w:fldCharType="begin"/>
      </w:r>
      <w:r>
        <w:instrText xml:space="preserve"> PAGEREF _Toc63272266 \h </w:instrText>
      </w:r>
      <w:r>
        <w:fldChar w:fldCharType="separate"/>
      </w:r>
      <w:r>
        <w:t>14</w:t>
      </w:r>
      <w:r>
        <w:fldChar w:fldCharType="end"/>
      </w:r>
    </w:p>
    <w:p w14:paraId="441C2F30" w14:textId="3C67BED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Charakterystyka ogólna</w:t>
      </w:r>
      <w:r>
        <w:tab/>
      </w:r>
      <w:r>
        <w:fldChar w:fldCharType="begin"/>
      </w:r>
      <w:r>
        <w:instrText xml:space="preserve"> PAGEREF _Toc63272267 \h </w:instrText>
      </w:r>
      <w:r>
        <w:fldChar w:fldCharType="separate"/>
      </w:r>
      <w:r>
        <w:t>14</w:t>
      </w:r>
      <w:r>
        <w:fldChar w:fldCharType="end"/>
      </w:r>
    </w:p>
    <w:p w14:paraId="084B265F" w14:textId="5402D2A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sprzętowa serwerów rodziny x86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60BCD7F" w14:textId="5C1F23C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Bloki funkcjonalne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4DD769D0" w14:textId="25D61B2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Schemat fizycznego rozmieszczenia bloków funkcjonalnych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5C0320E2" w14:textId="0EE1C4F5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Projekt techniczny komunikacji systemu ePłatności z systemami Zamawiającego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F117383" w14:textId="04B65E46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DEV - Podstawowy Ośrodek Przetwarzania Danych</w:t>
      </w:r>
      <w:r>
        <w:tab/>
      </w:r>
      <w:r>
        <w:fldChar w:fldCharType="begin"/>
      </w:r>
      <w:r>
        <w:instrText xml:space="preserve"> PAGEREF _Toc63272272 \h </w:instrText>
      </w:r>
      <w:r>
        <w:fldChar w:fldCharType="separate"/>
      </w:r>
      <w:r>
        <w:t>16</w:t>
      </w:r>
      <w:r>
        <w:fldChar w:fldCharType="end"/>
      </w:r>
    </w:p>
    <w:p w14:paraId="5B895AA1" w14:textId="0D176721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F66BE03" w14:textId="5D2FE6BB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39445AA" w14:textId="6400A56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A417D06" w14:textId="2F6FC204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PRD - Podstawowy Ośrodek Przetwarzania Danych</w:t>
      </w:r>
      <w:r>
        <w:tab/>
      </w:r>
      <w:r>
        <w:fldChar w:fldCharType="begin"/>
      </w:r>
      <w:r>
        <w:instrText xml:space="preserve"> PAGEREF _Toc63272276 \h </w:instrText>
      </w:r>
      <w:r>
        <w:fldChar w:fldCharType="separate"/>
      </w:r>
      <w:r>
        <w:t>17</w:t>
      </w:r>
      <w:r>
        <w:fldChar w:fldCharType="end"/>
      </w:r>
    </w:p>
    <w:p w14:paraId="4D662918" w14:textId="10C0E10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6343565B" w14:textId="2A27D61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954DCB1" w14:textId="7CF32154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7A340E7" w14:textId="1A0E388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Podsumowanie zasobów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0CFDA627" w14:textId="2187AD1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Lista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79DBDD89" w14:textId="3748FC62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rPr>
          <w:lang w:eastAsia="pl-PL"/>
        </w:rPr>
        <w:t>3.5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Podstawowy Ośrodek Przetwarzania Danych</w:t>
      </w:r>
      <w:r>
        <w:tab/>
      </w:r>
      <w:r>
        <w:fldChar w:fldCharType="begin"/>
      </w:r>
      <w:r>
        <w:instrText xml:space="preserve"> PAGEREF _Toc63272282 \h </w:instrText>
      </w:r>
      <w:r>
        <w:fldChar w:fldCharType="separate"/>
      </w:r>
      <w:r>
        <w:t>19</w:t>
      </w:r>
      <w:r>
        <w:fldChar w:fldCharType="end"/>
      </w:r>
    </w:p>
    <w:p w14:paraId="02CED9E4" w14:textId="6D067287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lastRenderedPageBreak/>
        <w:t>3.5.1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5489C2E3" w14:textId="2185A7F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4066E1C" w14:textId="5195D4B5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5BB0B60" w14:textId="1BC67C0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Podsumowanie zasobów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33B04E99" w14:textId="164C964B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Lista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0DC40C91" w14:textId="1B1CB65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3.6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Zapasowy Ośrodek Przetwarzania Danych</w:t>
      </w:r>
      <w:r>
        <w:tab/>
      </w:r>
      <w:r>
        <w:fldChar w:fldCharType="begin"/>
      </w:r>
      <w:r>
        <w:instrText xml:space="preserve"> PAGEREF _Toc63272288 \h </w:instrText>
      </w:r>
      <w:r>
        <w:fldChar w:fldCharType="separate"/>
      </w:r>
      <w:r>
        <w:t>22</w:t>
      </w:r>
      <w:r>
        <w:fldChar w:fldCharType="end"/>
      </w:r>
    </w:p>
    <w:p w14:paraId="3522C701" w14:textId="6A70F05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3.6.1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2395146" w14:textId="3FE16925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sieciowa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3BEFB116" w14:textId="75B1EA56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Spis treści sekcji</w:t>
      </w:r>
      <w:r>
        <w:tab/>
      </w:r>
      <w:r>
        <w:fldChar w:fldCharType="begin"/>
      </w:r>
      <w:r>
        <w:instrText xml:space="preserve"> PAGEREF _Toc63272291 \h </w:instrText>
      </w:r>
      <w:r>
        <w:fldChar w:fldCharType="separate"/>
      </w:r>
      <w:r>
        <w:t>24</w:t>
      </w:r>
      <w:r>
        <w:fldChar w:fldCharType="end"/>
      </w:r>
    </w:p>
    <w:p w14:paraId="75697DD8" w14:textId="3615B705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Charakterystyka ogólna</w:t>
      </w:r>
      <w:r>
        <w:tab/>
      </w:r>
      <w:r>
        <w:fldChar w:fldCharType="begin"/>
      </w:r>
      <w:r>
        <w:instrText xml:space="preserve"> PAGEREF _Toc63272292 \h </w:instrText>
      </w:r>
      <w:r>
        <w:fldChar w:fldCharType="separate"/>
      </w:r>
      <w:r>
        <w:t>24</w:t>
      </w:r>
      <w:r>
        <w:fldChar w:fldCharType="end"/>
      </w:r>
    </w:p>
    <w:p w14:paraId="6B0DB40A" w14:textId="2E37B7E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sieciowa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07C0C51E" w14:textId="2D0E4DE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Diagram architektury infrastruktury sieciowej środowisk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0956CF84" w14:textId="4F65695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Diagram kanałów łączności sieciowej systemu ePłatności z systemami Zamawiającego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263B698" w14:textId="7DF675D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DEV - Podstawowy Ośrodek Przetwarzania Danych</w:t>
      </w:r>
      <w:r>
        <w:tab/>
      </w:r>
      <w:r>
        <w:fldChar w:fldCharType="begin"/>
      </w:r>
      <w:r>
        <w:instrText xml:space="preserve"> PAGEREF _Toc63272296 \h </w:instrText>
      </w:r>
      <w:r>
        <w:fldChar w:fldCharType="separate"/>
      </w:r>
      <w:r>
        <w:t>25</w:t>
      </w:r>
      <w:r>
        <w:fldChar w:fldCharType="end"/>
      </w:r>
    </w:p>
    <w:p w14:paraId="2660D58A" w14:textId="295D619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VLAN-ów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BECCD52" w14:textId="6AF6CA1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Lista serwerów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768DB9D9" w14:textId="7BDBE0A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Lista wirtualnych adresów IP (VIP)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361FABCD" w14:textId="0EB94F96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grup VIP LB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780E9596" w14:textId="755DD7F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reguł firewalli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28D8B95" w14:textId="5661499D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PRD - Zapasowy Ośrodek Przetwarzania Danych</w:t>
      </w:r>
      <w:r>
        <w:tab/>
      </w:r>
      <w:r>
        <w:fldChar w:fldCharType="begin"/>
      </w:r>
      <w:r>
        <w:instrText xml:space="preserve"> PAGEREF _Toc63272302 \h </w:instrText>
      </w:r>
      <w:r>
        <w:fldChar w:fldCharType="separate"/>
      </w:r>
      <w:r>
        <w:t>26</w:t>
      </w:r>
      <w:r>
        <w:fldChar w:fldCharType="end"/>
      </w:r>
    </w:p>
    <w:p w14:paraId="6B30C923" w14:textId="1148A65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Środowisko PRD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49A14724" w14:textId="0EC72C1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4.5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TEST - Zapasowy Ośrodek Przetwarzania Danych</w:t>
      </w:r>
      <w:r>
        <w:tab/>
      </w:r>
      <w:r>
        <w:fldChar w:fldCharType="begin"/>
      </w:r>
      <w:r>
        <w:instrText xml:space="preserve"> PAGEREF _Toc63272304 \h </w:instrText>
      </w:r>
      <w:r>
        <w:fldChar w:fldCharType="separate"/>
      </w:r>
      <w:r>
        <w:t>26</w:t>
      </w:r>
      <w:r>
        <w:fldChar w:fldCharType="end"/>
      </w:r>
    </w:p>
    <w:p w14:paraId="4B32FAA2" w14:textId="0D634E9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4.5.1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Środowisko TST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38060FDD" w14:textId="7DC5E86C" w:rsidR="00806152" w:rsidRDefault="00806152">
      <w:pPr>
        <w:rPr>
          <w:rFonts w:ascii="Calibri" w:hAnsi="Calibri" w:cs="Calibri"/>
        </w:rPr>
        <w:sectPr w:rsidR="008061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  <w:r>
        <w:fldChar w:fldCharType="end"/>
      </w:r>
    </w:p>
    <w:p w14:paraId="5B9B75FD" w14:textId="77777777" w:rsidR="00806152" w:rsidRDefault="00806152">
      <w:pPr>
        <w:jc w:val="left"/>
        <w:rPr>
          <w:rFonts w:ascii="Calibri" w:hAnsi="Calibri" w:cs="Calibri"/>
        </w:rPr>
      </w:pPr>
    </w:p>
    <w:p w14:paraId="760A498B" w14:textId="77777777" w:rsidR="00806152" w:rsidRDefault="00806152" w:rsidP="008A6150">
      <w:pPr>
        <w:pStyle w:val="Nagwek1"/>
      </w:pPr>
      <w:bookmarkStart w:id="0" w:name="_Toc63272240"/>
      <w:r>
        <w:t>Architektura techniczna i licencyjna - wprowadzenie</w:t>
      </w:r>
      <w:bookmarkEnd w:id="0"/>
    </w:p>
    <w:p w14:paraId="03B44326" w14:textId="77777777" w:rsidR="00806152" w:rsidRPr="00041A79" w:rsidRDefault="00806152" w:rsidP="00041A79">
      <w:pPr>
        <w:pStyle w:val="Nagwek3"/>
      </w:pPr>
      <w:bookmarkStart w:id="1" w:name="__RefHeading__738_2080144184"/>
      <w:bookmarkStart w:id="2" w:name="__RefHeading__12139_110632409"/>
      <w:bookmarkStart w:id="3" w:name="__RefHeading__11644_110632409"/>
      <w:bookmarkStart w:id="4" w:name="__RefHeading__12750_110632409"/>
      <w:bookmarkStart w:id="5" w:name="scroll-bookmark-27"/>
      <w:bookmarkStart w:id="6" w:name="_Toc63272241"/>
      <w:bookmarkEnd w:id="1"/>
      <w:bookmarkEnd w:id="2"/>
      <w:bookmarkEnd w:id="3"/>
      <w:bookmarkEnd w:id="4"/>
      <w:r w:rsidRPr="00041A79">
        <w:t>Przeznaczenie dokumentu</w:t>
      </w:r>
      <w:bookmarkEnd w:id="5"/>
      <w:bookmarkEnd w:id="6"/>
    </w:p>
    <w:p w14:paraId="3580C0C7" w14:textId="0C4900EF" w:rsidR="00806152" w:rsidRDefault="00806152">
      <w:pPr>
        <w:jc w:val="left"/>
      </w:pPr>
      <w:r>
        <w:rPr>
          <w:rFonts w:ascii="Calibri" w:hAnsi="Calibri" w:cs="Calibri"/>
        </w:rPr>
        <w:t xml:space="preserve">Niniejszy dokument zawiera podsumowanie wymagań na infrastrukturę techniczną i licencyjną niezbędną do prawidłowej eksploatacji Systemu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>. Wymagania dotyczące infrastruktury przedstawione zostały w podziale na tematykę poszczególnych opracowań (infrastruktura x86,  infrastruktura licencyjna, infrastruktura sieci LAN) oraz na poszczególne środowiska systemu.</w:t>
      </w:r>
    </w:p>
    <w:p w14:paraId="27706012" w14:textId="77777777" w:rsidR="00806152" w:rsidRPr="00041A79" w:rsidRDefault="00806152" w:rsidP="00041A79">
      <w:pPr>
        <w:pStyle w:val="Nagwek3"/>
      </w:pPr>
      <w:bookmarkStart w:id="7" w:name="__RefHeading__740_2080144184"/>
      <w:bookmarkStart w:id="8" w:name="__RefHeading__12141_110632409"/>
      <w:bookmarkStart w:id="9" w:name="__RefHeading__11646_110632409"/>
      <w:bookmarkStart w:id="10" w:name="__RefHeading__12752_110632409"/>
      <w:bookmarkStart w:id="11" w:name="scroll-bookmark-28"/>
      <w:bookmarkStart w:id="12" w:name="_Toc63272242"/>
      <w:bookmarkEnd w:id="7"/>
      <w:bookmarkEnd w:id="8"/>
      <w:bookmarkEnd w:id="9"/>
      <w:bookmarkEnd w:id="10"/>
      <w:r w:rsidRPr="00041A79">
        <w:t>Skróty, akronimy i definicje</w:t>
      </w:r>
      <w:bookmarkEnd w:id="11"/>
      <w:bookmarkEnd w:id="12"/>
    </w:p>
    <w:tbl>
      <w:tblPr>
        <w:tblW w:w="5000" w:type="pct"/>
        <w:tblLook w:val="0000" w:firstRow="0" w:lastRow="0" w:firstColumn="0" w:lastColumn="0" w:noHBand="0" w:noVBand="0"/>
      </w:tblPr>
      <w:tblGrid>
        <w:gridCol w:w="2119"/>
        <w:gridCol w:w="19417"/>
      </w:tblGrid>
      <w:tr w:rsidR="00A66708" w14:paraId="14E1779F" w14:textId="77777777" w:rsidTr="00EE41C8">
        <w:trPr>
          <w:cantSplit/>
          <w:tblHeader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D225AD9" w14:textId="77777777" w:rsidR="00A66708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Skrót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A03F52C" w14:textId="77777777" w:rsidR="00A66708" w:rsidRDefault="00A66708" w:rsidP="007C7CB6">
            <w:pPr>
              <w:spacing w:before="60" w:after="60"/>
              <w:jc w:val="left"/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Znaczenie</w:t>
            </w:r>
          </w:p>
        </w:tc>
      </w:tr>
      <w:tr w:rsidR="00A66708" w:rsidRPr="00BD1F53" w14:paraId="3B465EB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6D20D" w14:textId="77777777" w:rsidR="00A66708" w:rsidRPr="00BD1F53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sz w:val="20"/>
                <w:szCs w:val="20"/>
              </w:rPr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4F48C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Active Directory.</w:t>
            </w:r>
          </w:p>
        </w:tc>
      </w:tr>
      <w:tr w:rsidR="00A66708" w:rsidRPr="00BD1F53" w14:paraId="73F1B8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C994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CA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F05A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Certificate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Authority – centrum certyfikacji wydające certyfikaty użytkowników.</w:t>
            </w:r>
          </w:p>
        </w:tc>
      </w:tr>
      <w:tr w:rsidR="00A66708" w:rsidRPr="00BD1F53" w14:paraId="29EE15E4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F0D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CPU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5621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Procesor (ang.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processor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>), także CPU (ang. Central Processing Unit) – urządzenie cyfrowe sekwencyjne, które pobiera dane z pamięci, interpretuje je i wykonuje, jako rozkazy.</w:t>
            </w:r>
          </w:p>
        </w:tc>
      </w:tr>
      <w:tr w:rsidR="00A66708" w:rsidRPr="00BD1F53" w14:paraId="3C3B7D6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A6DE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Failover</w:t>
            </w:r>
            <w:proofErr w:type="spellEnd"/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60B9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W systemach serwerowych proces przełączania między aktywnym i pasywnym węzłem w przypadku awarii aktywnego.</w:t>
            </w:r>
          </w:p>
        </w:tc>
      </w:tr>
      <w:tr w:rsidR="00A66708" w:rsidRPr="00BD1F53" w14:paraId="1F3F16D2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132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RAM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D236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Random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Access Memory – pamięć o dostępie swobodnym) – podstawowy rodzaj pamięci cyfrowej. W pamięci RAM przechowywane są aktualnie wykonywane programy i dane dla tych programów oraz wyniki ich pracy.</w:t>
            </w:r>
          </w:p>
        </w:tc>
      </w:tr>
      <w:tr w:rsidR="00A66708" w:rsidRPr="00BD1F53" w14:paraId="098699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B286A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System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5835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Rozwiązanie informatyczne obejmujące wszystkie modułu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</w:p>
        </w:tc>
      </w:tr>
      <w:tr w:rsidR="00A66708" w:rsidRPr="00BD1F53" w14:paraId="1E74DB2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488C8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1F13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Produkcyjne</w:t>
            </w:r>
          </w:p>
        </w:tc>
      </w:tr>
      <w:tr w:rsidR="00A66708" w:rsidRPr="00BD1F53" w14:paraId="2F39405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7D99C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TST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3EDD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Testowe</w:t>
            </w:r>
          </w:p>
        </w:tc>
      </w:tr>
      <w:tr w:rsidR="00A66708" w:rsidRPr="00BD1F53" w14:paraId="12D8F0F9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5B8D2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0361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Developerskie</w:t>
            </w:r>
          </w:p>
        </w:tc>
      </w:tr>
    </w:tbl>
    <w:p w14:paraId="27A12C4B" w14:textId="77777777" w:rsidR="00806152" w:rsidRDefault="00806152">
      <w:pPr>
        <w:pStyle w:val="Legenda1"/>
        <w:jc w:val="left"/>
      </w:pPr>
    </w:p>
    <w:p w14:paraId="6D2CF6AF" w14:textId="77777777" w:rsidR="00806152" w:rsidRDefault="00806152">
      <w:pPr>
        <w:pStyle w:val="Legenda1"/>
        <w:jc w:val="left"/>
      </w:pPr>
      <w:bookmarkStart w:id="13" w:name="__RefHeading__742_2080144184"/>
      <w:bookmarkStart w:id="14" w:name="__RefHeading__12143_110632409"/>
      <w:bookmarkStart w:id="15" w:name="__RefHeading__11648_110632409"/>
      <w:bookmarkStart w:id="16" w:name="__RefHeading__12754_110632409"/>
      <w:bookmarkEnd w:id="13"/>
      <w:bookmarkEnd w:id="14"/>
      <w:bookmarkEnd w:id="15"/>
      <w:bookmarkEnd w:id="16"/>
    </w:p>
    <w:p w14:paraId="710095AD" w14:textId="77777777" w:rsidR="00806152" w:rsidRDefault="00806152">
      <w:pPr>
        <w:spacing w:line="100" w:lineRule="atLeast"/>
        <w:jc w:val="left"/>
        <w:rPr>
          <w:rFonts w:ascii="Calibri" w:hAnsi="Calibri" w:cs="Trebuchet MS"/>
          <w:b/>
          <w:bCs/>
          <w:color w:val="333399"/>
          <w:kern w:val="1"/>
          <w:sz w:val="30"/>
          <w:szCs w:val="30"/>
        </w:rPr>
      </w:pPr>
      <w:bookmarkStart w:id="17" w:name="scroll-bookmark-6"/>
      <w:bookmarkStart w:id="18" w:name="scroll-bookmark-8"/>
    </w:p>
    <w:p w14:paraId="3E7B02A9" w14:textId="77777777" w:rsidR="00806152" w:rsidRDefault="00806152">
      <w:pPr>
        <w:pStyle w:val="Nagwek1"/>
        <w:pageBreakBefore/>
      </w:pPr>
      <w:bookmarkStart w:id="19" w:name="__RefHeading__744_2080144184"/>
      <w:bookmarkStart w:id="20" w:name="__RefHeading__12145_110632409"/>
      <w:bookmarkStart w:id="21" w:name="__RefHeading__11650_110632409"/>
      <w:bookmarkStart w:id="22" w:name="__RefHeading__12756_110632409"/>
      <w:bookmarkStart w:id="23" w:name="_Toc63272243"/>
      <w:bookmarkEnd w:id="19"/>
      <w:bookmarkEnd w:id="20"/>
      <w:bookmarkEnd w:id="21"/>
      <w:bookmarkEnd w:id="22"/>
      <w:r>
        <w:lastRenderedPageBreak/>
        <w:t xml:space="preserve">Infrastruktura licencyjna systemu </w:t>
      </w:r>
      <w:proofErr w:type="spellStart"/>
      <w:r>
        <w:t>ePłatności</w:t>
      </w:r>
      <w:bookmarkEnd w:id="23"/>
      <w:proofErr w:type="spellEnd"/>
    </w:p>
    <w:p w14:paraId="1021EE21" w14:textId="77777777" w:rsidR="00806152" w:rsidRPr="00041A79" w:rsidRDefault="00806152" w:rsidP="00041A79">
      <w:pPr>
        <w:pStyle w:val="Nagwek3"/>
      </w:pPr>
      <w:bookmarkStart w:id="24" w:name="_Toc63272244"/>
      <w:r w:rsidRPr="00041A79">
        <w:t>Infrastruktura licencyjna - charakterystyka ogólna</w:t>
      </w:r>
      <w:bookmarkEnd w:id="24"/>
    </w:p>
    <w:p w14:paraId="00B92E93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 xml:space="preserve"> działa w oparciu o następujące pakiety oprogramowania:</w:t>
      </w:r>
    </w:p>
    <w:p w14:paraId="5B3C74EC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Systemy operacyjne: </w:t>
      </w:r>
      <w:r>
        <w:rPr>
          <w:rFonts w:ascii="Calibri" w:hAnsi="Calibri" w:cs="Calibri"/>
          <w:b/>
        </w:rPr>
        <w:t>Microsoft Windows Server</w:t>
      </w:r>
    </w:p>
    <w:p w14:paraId="395E726E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Serwery WWW: </w:t>
      </w:r>
      <w:r>
        <w:rPr>
          <w:rFonts w:ascii="Calibri" w:hAnsi="Calibri" w:cs="Calibri"/>
          <w:b/>
        </w:rPr>
        <w:t xml:space="preserve">Apache </w:t>
      </w:r>
      <w:proofErr w:type="spellStart"/>
      <w:r>
        <w:rPr>
          <w:rFonts w:ascii="Calibri" w:hAnsi="Calibri" w:cs="Calibri"/>
          <w:b/>
        </w:rPr>
        <w:t>httpd</w:t>
      </w:r>
      <w:proofErr w:type="spellEnd"/>
      <w:r>
        <w:rPr>
          <w:rFonts w:ascii="Calibri" w:hAnsi="Calibri" w:cs="Calibri"/>
          <w:b/>
        </w:rPr>
        <w:t xml:space="preserve"> Server</w:t>
      </w:r>
    </w:p>
    <w:p w14:paraId="7758AC17" w14:textId="77777777" w:rsidR="00806152" w:rsidRP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Platforma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serwerów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aplikacyjnych</w:t>
      </w:r>
      <w:proofErr w:type="spellEnd"/>
      <w:r>
        <w:rPr>
          <w:rFonts w:ascii="Calibri" w:hAnsi="Calibri" w:cs="Calibri"/>
          <w:lang w:val="en-US"/>
        </w:rPr>
        <w:t xml:space="preserve">: </w:t>
      </w:r>
      <w:r>
        <w:rPr>
          <w:rFonts w:ascii="Calibri" w:hAnsi="Calibri" w:cs="Calibri"/>
          <w:b/>
          <w:lang w:val="en-US"/>
        </w:rPr>
        <w:t>Red Hat JBoss Enterprise Application Platform</w:t>
      </w:r>
    </w:p>
    <w:p w14:paraId="1FCEEF2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Platforma serwerów integracyjnych: </w:t>
      </w:r>
      <w:r>
        <w:rPr>
          <w:rFonts w:ascii="Calibri" w:hAnsi="Calibri" w:cs="Calibri"/>
          <w:b/>
        </w:rPr>
        <w:t xml:space="preserve">Red </w:t>
      </w:r>
      <w:proofErr w:type="spellStart"/>
      <w:r>
        <w:rPr>
          <w:rFonts w:ascii="Calibri" w:hAnsi="Calibri" w:cs="Calibri"/>
          <w:b/>
        </w:rPr>
        <w:t>Hat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JBoss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Fuse</w:t>
      </w:r>
      <w:proofErr w:type="spellEnd"/>
    </w:p>
    <w:p w14:paraId="60B9B4A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Oprogramowanie wspomagające: </w:t>
      </w:r>
      <w:r>
        <w:rPr>
          <w:rFonts w:ascii="Calibri" w:hAnsi="Calibri" w:cs="Calibri"/>
          <w:b/>
        </w:rPr>
        <w:t xml:space="preserve">7zip, </w:t>
      </w:r>
      <w:proofErr w:type="spellStart"/>
      <w:r>
        <w:rPr>
          <w:rFonts w:ascii="Calibri" w:hAnsi="Calibri" w:cs="Calibri"/>
          <w:b/>
        </w:rPr>
        <w:t>Cygwin</w:t>
      </w:r>
      <w:proofErr w:type="spellEnd"/>
    </w:p>
    <w:p w14:paraId="4F549D26" w14:textId="77777777" w:rsidR="00041A79" w:rsidRDefault="00806152" w:rsidP="000C7EC8">
      <w:pPr>
        <w:numPr>
          <w:ilvl w:val="0"/>
          <w:numId w:val="12"/>
        </w:numPr>
        <w:suppressAutoHyphens w:val="0"/>
        <w:jc w:val="left"/>
        <w:rPr>
          <w:rFonts w:ascii="Calibri" w:hAnsi="Calibri" w:cs="Calibri"/>
          <w:b/>
        </w:rPr>
      </w:pPr>
      <w:r>
        <w:rPr>
          <w:rFonts w:ascii="Calibri" w:hAnsi="Calibri" w:cs="Calibri"/>
        </w:rPr>
        <w:t>Oprogramowanie zabezpieczające systemy operacyjne:</w:t>
      </w:r>
      <w:r>
        <w:rPr>
          <w:rFonts w:ascii="Calibri" w:hAnsi="Calibri" w:cs="Calibri"/>
          <w:b/>
        </w:rPr>
        <w:t xml:space="preserve"> Symantec Critical System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(</w:t>
      </w:r>
      <w:r>
        <w:rPr>
          <w:rFonts w:ascii="Calibri" w:hAnsi="Calibri" w:cs="Calibri"/>
        </w:rPr>
        <w:t>Zamawiający posiada licencje produktu</w:t>
      </w:r>
      <w:r>
        <w:rPr>
          <w:rFonts w:ascii="Calibri" w:hAnsi="Calibri" w:cs="Calibri"/>
          <w:b/>
        </w:rPr>
        <w:t xml:space="preserve"> Symantec Critical System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z prawem aktualizacji wersji do</w:t>
      </w:r>
      <w:r>
        <w:rPr>
          <w:rFonts w:ascii="Calibri" w:hAnsi="Calibri" w:cs="Calibri"/>
          <w:b/>
        </w:rPr>
        <w:t xml:space="preserve"> Symantec Data Center Security Server Advanced </w:t>
      </w:r>
      <w:r>
        <w:rPr>
          <w:rFonts w:ascii="Calibri" w:hAnsi="Calibri" w:cs="Calibri"/>
        </w:rPr>
        <w:t xml:space="preserve">wskazywaną przez </w:t>
      </w:r>
      <w:r w:rsidR="003E6B3C">
        <w:rPr>
          <w:rFonts w:ascii="Calibri" w:hAnsi="Calibri" w:cs="Calibri"/>
        </w:rPr>
        <w:t>Wykonawcę, jako</w:t>
      </w:r>
      <w:r>
        <w:rPr>
          <w:rFonts w:ascii="Calibri" w:hAnsi="Calibri" w:cs="Calibri"/>
        </w:rPr>
        <w:t xml:space="preserve"> rozwiązane zalecane</w:t>
      </w:r>
      <w:r>
        <w:rPr>
          <w:rFonts w:ascii="Calibri" w:hAnsi="Calibri" w:cs="Calibri"/>
          <w:b/>
        </w:rPr>
        <w:t>)</w:t>
      </w:r>
    </w:p>
    <w:p w14:paraId="7C1D87E7" w14:textId="77777777" w:rsidR="00806152" w:rsidRDefault="00806152" w:rsidP="000C7EC8">
      <w:pPr>
        <w:numPr>
          <w:ilvl w:val="0"/>
          <w:numId w:val="12"/>
        </w:numPr>
        <w:suppressAutoHyphens w:val="0"/>
        <w:jc w:val="left"/>
        <w:rPr>
          <w:rFonts w:ascii="Calibri" w:hAnsi="Calibri" w:cs="Calibri"/>
        </w:rPr>
      </w:pPr>
    </w:p>
    <w:p w14:paraId="13F3A59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platformę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Enterprise plus /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(w zależności od środowiska DEV / TST / PRD)</w:t>
      </w:r>
    </w:p>
    <w:p w14:paraId="0524C204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kopie zapasowe w ramach platformy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Data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(na środowiskach TST / PRD)</w:t>
      </w:r>
    </w:p>
    <w:p w14:paraId="6E33C85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wysoką dostępność środowiska: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vCenter</w:t>
      </w:r>
      <w:proofErr w:type="spellEnd"/>
      <w:r>
        <w:rPr>
          <w:rFonts w:ascii="Calibri" w:hAnsi="Calibri" w:cs="Calibri"/>
          <w:b/>
        </w:rPr>
        <w:t xml:space="preserve"> Site </w:t>
      </w:r>
      <w:proofErr w:type="spellStart"/>
      <w:r>
        <w:rPr>
          <w:rFonts w:ascii="Calibri" w:hAnsi="Calibri" w:cs="Calibri"/>
          <w:b/>
        </w:rPr>
        <w:t>Recovery</w:t>
      </w:r>
      <w:proofErr w:type="spellEnd"/>
      <w:r>
        <w:rPr>
          <w:rFonts w:ascii="Calibri" w:hAnsi="Calibri" w:cs="Calibri"/>
          <w:b/>
        </w:rPr>
        <w:t xml:space="preserve"> Manager</w:t>
      </w:r>
      <w:r>
        <w:rPr>
          <w:rFonts w:ascii="Calibri" w:hAnsi="Calibri" w:cs="Calibri"/>
        </w:rPr>
        <w:t xml:space="preserve"> (na środowiskach TST / PRD)</w:t>
      </w:r>
    </w:p>
    <w:p w14:paraId="539A07AD" w14:textId="77777777" w:rsidR="00806152" w:rsidRDefault="00806152">
      <w:pPr>
        <w:rPr>
          <w:rFonts w:ascii="Calibri" w:hAnsi="Calibri" w:cs="Calibri"/>
        </w:rPr>
      </w:pPr>
    </w:p>
    <w:p w14:paraId="57254FBD" w14:textId="77777777" w:rsidR="00806152" w:rsidRDefault="00806152">
      <w:pPr>
        <w:rPr>
          <w:rFonts w:ascii="Calibri" w:hAnsi="Calibri" w:cs="Calibri"/>
        </w:rPr>
      </w:pPr>
    </w:p>
    <w:p w14:paraId="4D70E1F9" w14:textId="77777777" w:rsidR="00806152" w:rsidRPr="00041A79" w:rsidRDefault="00806152" w:rsidP="00041A79">
      <w:pPr>
        <w:pStyle w:val="Nagwek3"/>
      </w:pPr>
      <w:bookmarkStart w:id="25" w:name="scroll-bookmark-5"/>
      <w:bookmarkStart w:id="26" w:name="_Toc63272245"/>
      <w:r w:rsidRPr="00041A79">
        <w:t>Infrastruktura licencyjna - środowisko DEV (MS)</w:t>
      </w:r>
      <w:bookmarkEnd w:id="25"/>
      <w:bookmarkEnd w:id="26"/>
    </w:p>
    <w:p w14:paraId="7E99DEE7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7" w:name="_Toc63272246"/>
      <w:r>
        <w:t>Z</w:t>
      </w:r>
      <w:r w:rsidR="00806152">
        <w:t>estawienie licencji wykorzystywanych przez środowisko</w:t>
      </w:r>
      <w:r>
        <w:t xml:space="preserve"> DEV (MS)</w:t>
      </w:r>
      <w:bookmarkEnd w:id="27"/>
    </w:p>
    <w:p w14:paraId="70092EC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DEV w Ministerstwie Sprawiedliwości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76"/>
        <w:gridCol w:w="1696"/>
        <w:gridCol w:w="1696"/>
        <w:gridCol w:w="1442"/>
        <w:gridCol w:w="1399"/>
        <w:gridCol w:w="1524"/>
        <w:gridCol w:w="1481"/>
        <w:gridCol w:w="1787"/>
        <w:gridCol w:w="2105"/>
        <w:gridCol w:w="857"/>
        <w:gridCol w:w="1214"/>
        <w:gridCol w:w="2049"/>
      </w:tblGrid>
      <w:tr w:rsidR="00806152" w14:paraId="4E28C931" w14:textId="77777777" w:rsidTr="008B7358">
        <w:trPr>
          <w:tblHeader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2B53EFF1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DEV</w:t>
            </w:r>
          </w:p>
        </w:tc>
      </w:tr>
      <w:tr w:rsidR="00806152" w14:paraId="1EDBCD30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BB321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7CAB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BE4C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82506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5495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E8098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C2D4D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6C108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C3BF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A5A9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3EA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6D87B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</w:tr>
      <w:tr w:rsidR="00806152" w14:paraId="15326A30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715B70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5BF78B9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B3A0A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026533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595298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09F2F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05FB37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18E09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110FCD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55B6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14B79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78BB1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A66631F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A20683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49CE7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8324B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2561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EC70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C585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DF7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6550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BEF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BEEC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8F2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C64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32AA28D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4F56C5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64AE5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63B3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5EA1FC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01D0D1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31369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AB91C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0A8F2A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15FC1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18996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64C64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BC9AE2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A95918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AABE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2BF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94E7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88A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85F09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6B81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4AA7D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163F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7F60F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B70C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792C8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E3E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40356A7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FCE83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668A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BDE695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E7BFC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459F432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09DF3B5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3F3E6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4EDAAB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F4FC0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76237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93A59A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8F21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0D0D6CA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2013A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9E65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E80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FF6B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F98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EFC5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88CC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1BDA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F7B7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19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DFCA4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F732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04D088C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CCCB6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9A384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111E1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60A85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CAE9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2266B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6E54E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35F026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8FD59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0A5B185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3C262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3535E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3408C7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64DB02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6CE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CBC8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DE71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AAE33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DB75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318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D216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690C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AC5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6C893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9663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980B123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541933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BA2F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4BFF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4A1ED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132DD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02BED9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10471D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34BB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ABCD83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C04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FED26B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7F2D2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91429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18755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5B4EF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F16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EE42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6CDC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5366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98B3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35BA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843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6413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DEFB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333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7107606F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576F63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FD176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1B430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8ACF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EC5FE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CCBB5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2DF3DD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F787A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4C01B1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7FB1D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7A1EBB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DDE78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B332E9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0B65F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4182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2ED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9EB6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D648B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B10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0E0D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367C4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B65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80A2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D6D2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DAEA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4043736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458F2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FEA5E3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7D2E52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750FB6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6CB33B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C8B7C3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3E2A607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AC39E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DA49C9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6F1761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F03A0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939A88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DFD4CD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C6F48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A088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964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6C17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D949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D503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E9408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5C61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12F7F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BF310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CD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7419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C7C8E5B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97A03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8F11A6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48DD09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F87B9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34EBCC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50338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7A7D5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CC53A2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540E1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AD0C7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DC47D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61A5D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8DEB22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6DFD2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9638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0B3D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366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84D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A0911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EA13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AD0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F345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C0E7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6AD9A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D59E6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540AF914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2658E1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D07B40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B91936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3AD0DF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A0B34D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AF630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1AA0BC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23924F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F11C6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7FB5F6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186B0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7257BC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272BA8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0268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C261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FDFEB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20D1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0A3A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CB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378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8569D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3A0E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3EF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0A36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F70E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50DA31D1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5DB602E1" w14:textId="77777777" w:rsidR="00806152" w:rsidRDefault="00806152" w:rsidP="000671BF">
      <w:pPr>
        <w:rPr>
          <w:rFonts w:ascii="Calibri" w:hAnsi="Calibri" w:cs="Calibri"/>
        </w:rPr>
      </w:pPr>
    </w:p>
    <w:p w14:paraId="2A99576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68"/>
        <w:gridCol w:w="4370"/>
        <w:gridCol w:w="6462"/>
        <w:gridCol w:w="8826"/>
      </w:tblGrid>
      <w:tr w:rsidR="00806152" w14:paraId="027CE83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7BB6A01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BDE82CD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324CD587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48A87AD4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667E907F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E642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2C6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02178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E6B7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FE51BFB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207A3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0C6303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6.2.0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4D999D4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34211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6106CC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6F5CB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51ED1" w14:textId="77777777" w:rsidR="00806152" w:rsidRDefault="00806152" w:rsidP="00EF2E3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BC0A33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00AE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2D3C9F58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F2B0F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620FB38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0F66D1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8D7E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6821AC49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B9CEC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3DAF8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6.0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82EF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2D18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51334BDF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EDB603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7106B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2A796B7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F1C71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1482CA3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F28C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17C41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CA7B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857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8E54A2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F5B5578" w14:textId="77777777" w:rsidR="00806152" w:rsidRDefault="00806152" w:rsidP="000671BF">
      <w:pPr>
        <w:rPr>
          <w:rFonts w:ascii="Calibri" w:hAnsi="Calibri" w:cs="Calibri"/>
        </w:rPr>
      </w:pPr>
    </w:p>
    <w:p w14:paraId="6DEAD47A" w14:textId="77777777" w:rsidR="00806152" w:rsidRDefault="00806152" w:rsidP="000671BF">
      <w:pPr>
        <w:rPr>
          <w:rFonts w:ascii="Calibri" w:hAnsi="Calibri" w:cs="Calibri"/>
        </w:rPr>
      </w:pPr>
    </w:p>
    <w:p w14:paraId="64E63E22" w14:textId="77777777" w:rsidR="00806152" w:rsidRPr="00041A79" w:rsidRDefault="00806152" w:rsidP="00041A79">
      <w:pPr>
        <w:pStyle w:val="Nagwek3"/>
      </w:pPr>
      <w:bookmarkStart w:id="28" w:name="_Toc63272247"/>
      <w:r w:rsidRPr="00041A79">
        <w:t>Infrastruktura licencyjna - środowisko PRD</w:t>
      </w:r>
      <w:bookmarkEnd w:id="28"/>
    </w:p>
    <w:p w14:paraId="6FEA9B41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9" w:name="_Toc63272248"/>
      <w:r>
        <w:t xml:space="preserve">Zestawienie </w:t>
      </w:r>
      <w:r w:rsidR="00806152">
        <w:t>licencji wykorzystywanych przez środowisko</w:t>
      </w:r>
      <w:r>
        <w:t xml:space="preserve"> PRD</w:t>
      </w:r>
      <w:bookmarkEnd w:id="29"/>
    </w:p>
    <w:p w14:paraId="165304F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PRD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54"/>
        <w:gridCol w:w="1563"/>
        <w:gridCol w:w="1563"/>
        <w:gridCol w:w="1360"/>
        <w:gridCol w:w="1300"/>
        <w:gridCol w:w="1425"/>
        <w:gridCol w:w="1360"/>
        <w:gridCol w:w="1541"/>
        <w:gridCol w:w="1937"/>
        <w:gridCol w:w="857"/>
        <w:gridCol w:w="1214"/>
        <w:gridCol w:w="1834"/>
        <w:gridCol w:w="2118"/>
      </w:tblGrid>
      <w:tr w:rsidR="00806152" w14:paraId="17933B32" w14:textId="77777777" w:rsidTr="0001197F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09F1AD55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PRD (Podstawowy OPD)</w:t>
            </w:r>
          </w:p>
        </w:tc>
      </w:tr>
      <w:tr w:rsidR="00806152" w14:paraId="2393CC3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52B22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8A26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68C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37CE4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04C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C444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959C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9E06D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7A384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CD0C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52358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DCCB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FF196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2E8803C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80DB00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026947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19B12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AE19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124B2F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07F2BE3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773F7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7C952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17A55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D2606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6E335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59A162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51A73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BA1F0D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04CDB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55C8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FC34A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7C933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2815F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E0A4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227C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1A59E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F7CAD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2C438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26CA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21A61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EA7A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A5E1E9B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2EA1D6D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1BB51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5A36E2A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A1183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2B25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B49092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F08B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63252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138D77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399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E3CBBA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F85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2D6A9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176E01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C909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845A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98A2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8EA85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DBF71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A38BD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37C1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08CB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7613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D7EF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FB54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F470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D04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D360D8D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1E3BC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8C0BE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550560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6001E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D9699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5591924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CA59C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08679F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A7065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DF99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11926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2B5D4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CA5518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7D6FEF7E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B29BC9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0F456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E5B8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F1BE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1B2C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BB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A06B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307A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58AB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CAF67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5DA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1F1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00EA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E1A537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4A439D4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EF6557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B3861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D047E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06E1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B4739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66F30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2A532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68DB2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F69C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3DD2ED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75B9F9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062C6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476C3FE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8BDAE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5921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CF4C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276B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04A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5821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1466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CA2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D3E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393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74881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95E8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0239B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FF69A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EDD2DE8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636E9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B0A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B536CC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A8132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98AF0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524AB87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792FE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D3F1AB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8F0A9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3946D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041D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8F62B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2455EA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8413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DE20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88BD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E067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E38D2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AA0C0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9BFE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7970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E571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309F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62EB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F27C9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A1E7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A74D1DE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3A4C669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094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240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137D3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5C29B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45E0E7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014C7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83D765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8F0D0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8BE33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698D4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501767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FB944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323FFBF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EA41C9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E8EE9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162A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5F4B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D07E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9304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27D99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D4115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A8E32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1F5F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906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A6DE8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2CB0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12C3D32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0717164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BBF98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5BDB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EEF58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F2B39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85909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ABE9D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DB5076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4E94A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E047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B1915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6C5C6C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0B7B5B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553D377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8746B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AFEC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1E97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272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33F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3153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603B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D72B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B5B8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3DF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83F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4882E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D22EA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10F978A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5BE47B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76401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029C3C5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EC39F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1C475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18EB9FE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261D59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E4C64B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3C180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6176FF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D3A9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C0FBE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11E8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358900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35441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82716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5AC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FA5E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0E82B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A7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1FEA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6238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235E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F75C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ACDE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E778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8D87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383954C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4D5A62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355231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343087F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4DD01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95EF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C0D82E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1D62CA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71FAC08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BB809D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E5DD2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05A7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9CD58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5C5776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04701B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035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7C68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B903C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D27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CD3D2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B0C5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96D8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0389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AF17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1972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A0E6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16B1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2A3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</w:tr>
    </w:tbl>
    <w:p w14:paraId="5F192AF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6392E228" w14:textId="77777777" w:rsidR="00806152" w:rsidRDefault="00806152" w:rsidP="000671BF">
      <w:pPr>
        <w:rPr>
          <w:rFonts w:ascii="Calibri" w:hAnsi="Calibri" w:cs="Calibri"/>
        </w:rPr>
      </w:pPr>
    </w:p>
    <w:p w14:paraId="14FB05D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58"/>
        <w:gridCol w:w="4335"/>
        <w:gridCol w:w="6385"/>
        <w:gridCol w:w="8748"/>
      </w:tblGrid>
      <w:tr w:rsidR="00806152" w14:paraId="65607884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7D1C568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3318809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E3CA440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57760311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183EF353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FC5B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5DD79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2400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480D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6E3B60FA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420974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7FC223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6.2.0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55D2E812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71DD32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0CFA2D37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044B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DC265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B722EE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3EA2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6EEEB9F3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74A54B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043D3B2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3C12B3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6A594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13CDE575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6086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270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6.0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E4351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8EFEB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2C40C46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5CE8777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5D3C18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658E55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7850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D3CFAE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7C4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D1B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B5244D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EA1D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środowiska PRD licencje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 będą docelowo wykorzystywane przez to środowisko</w:t>
            </w:r>
          </w:p>
        </w:tc>
      </w:tr>
      <w:tr w:rsidR="00806152" w14:paraId="05CED236" w14:textId="77777777" w:rsidTr="00EE41C8">
        <w:tc>
          <w:tcPr>
            <w:tcW w:w="478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D33B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ABD4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48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0C5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3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63F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63237A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854F28F" w14:textId="77777777" w:rsidR="00806152" w:rsidRDefault="00806152" w:rsidP="000671BF">
      <w:pPr>
        <w:rPr>
          <w:rFonts w:ascii="Calibri" w:hAnsi="Calibri" w:cs="Calibri"/>
        </w:rPr>
      </w:pPr>
    </w:p>
    <w:p w14:paraId="6DEA3FB9" w14:textId="77777777" w:rsidR="00806152" w:rsidRDefault="00806152" w:rsidP="000671BF">
      <w:pPr>
        <w:rPr>
          <w:rFonts w:ascii="Calibri" w:hAnsi="Calibri" w:cs="Calibri"/>
        </w:rPr>
      </w:pPr>
    </w:p>
    <w:p w14:paraId="4E9B8C13" w14:textId="77777777" w:rsidR="00806152" w:rsidRPr="00041A79" w:rsidRDefault="00806152" w:rsidP="000671BF">
      <w:pPr>
        <w:pStyle w:val="Nagwek3"/>
      </w:pPr>
      <w:bookmarkStart w:id="30" w:name="_Toc63272249"/>
      <w:r w:rsidRPr="00041A79">
        <w:t>Infrastruktura licencyjna środowisk</w:t>
      </w:r>
      <w:r w:rsidR="000671BF">
        <w:t>a</w:t>
      </w:r>
      <w:r w:rsidRPr="00041A79">
        <w:t xml:space="preserve"> TST</w:t>
      </w:r>
      <w:bookmarkEnd w:id="30"/>
    </w:p>
    <w:p w14:paraId="40599616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31" w:name="scroll-bookmark-37"/>
      <w:bookmarkStart w:id="32" w:name="_Toc63272250"/>
      <w:r>
        <w:t xml:space="preserve">Zestawienie </w:t>
      </w:r>
      <w:r w:rsidR="00806152">
        <w:t>licencji wykorzystywanych przez środowisko</w:t>
      </w:r>
      <w:bookmarkEnd w:id="31"/>
      <w:r>
        <w:t xml:space="preserve"> TST</w:t>
      </w:r>
      <w:bookmarkEnd w:id="32"/>
    </w:p>
    <w:p w14:paraId="47DF9405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TST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40"/>
        <w:gridCol w:w="1558"/>
        <w:gridCol w:w="1558"/>
        <w:gridCol w:w="1356"/>
        <w:gridCol w:w="1296"/>
        <w:gridCol w:w="1416"/>
        <w:gridCol w:w="1356"/>
        <w:gridCol w:w="1524"/>
        <w:gridCol w:w="1929"/>
        <w:gridCol w:w="857"/>
        <w:gridCol w:w="1214"/>
        <w:gridCol w:w="1821"/>
        <w:gridCol w:w="2101"/>
      </w:tblGrid>
      <w:tr w:rsidR="00806152" w14:paraId="6142292E" w14:textId="77777777" w:rsidTr="00EE41C8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673E6F56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TST (Podstawowy OPD)</w:t>
            </w:r>
          </w:p>
        </w:tc>
      </w:tr>
      <w:tr w:rsidR="00806152" w14:paraId="3F48997D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32BB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623F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33E7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5B7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6BD21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681E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554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064F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371A1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EFB5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0ED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902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2D600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795FB36A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5F352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463994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BFC0F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FE248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6FE2A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C40F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98D7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58A6A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A18B31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09C4D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748C7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7E16AC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6E5CFB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5A384B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72F25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74E1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0ABB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D8D7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6B6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945B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9C92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B391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E84E8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1938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608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94035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19A9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EA4034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2D274AB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76AB1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31A77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9600B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14AA27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EB867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364BC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A9032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78E637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2F46A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5B330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2667678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FC8C6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7D1C346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E477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5A821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22CEB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6001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364E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7D555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400CF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3E9D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3F3A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B3AF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6EA5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BEAF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6467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66574E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53D29C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67866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40100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5813E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A525D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4E8C8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16093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10FBCA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43C639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A9F7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95E7C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4EE943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5C735B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8909318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432C5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09F98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B7632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647D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834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3909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1C88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A57F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28DF3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091F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1B59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3C2A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FA457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DDD65FD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4D67D25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2FE21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A463B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6B1FE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7FB4B2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21E4B5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F3E68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83D0E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958E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972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C3365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6AC699C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06545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147D591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9E8E7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CBAF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0D97D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87C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40F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905E6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8269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2411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D1D9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94694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81F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A9B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98608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23349A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BD914D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20124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0E4AB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FA01C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C5F6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27BD8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44052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2B93E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79E1D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7EBAD4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76447E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D27361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53140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35B44E2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9E2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FAF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7EF4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43BC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B5AD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CE93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F64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7DB0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E7C77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DBA1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D56E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0BF7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31E8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334DA19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2838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F0A18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16BEA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404D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964CA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7ABBB7B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E8424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E65E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76DA2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3F6AD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966D9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9AD2D7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6B5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3144F5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3D428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2ED8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26AA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41CA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AB96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BF145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7BB2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8C3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C77B6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D5E5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D32DF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97CA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E523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67FED70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D3463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DE53C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E4F4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A1EB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35C346D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8155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C9A1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5379F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31E409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502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29881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FAE103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168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CAC79D0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C672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5D6E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6AB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9545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A654F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15DF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2907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0BEE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D1FF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4A93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FDCEF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F99F7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85C5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1073503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FC9D7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D510F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9DAC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989584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550DC6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C7F9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56A63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D8006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399423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98E59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50D5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C706E2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3D76E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E31A494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899DA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725A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F56F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25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B8EB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39B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EB91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422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F0DC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58D66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26F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865B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997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763956E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8391A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F770C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651B25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5D6BB2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7B1D1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4BB214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9DA55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81BEF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2BA05C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7D1C2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BAD009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56FCB9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86783D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19AD385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C78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3EE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586A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EDCF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2F3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52161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275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B608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6393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127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324E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F64B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F49C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25586464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4B100C92" w14:textId="77777777" w:rsidR="00806152" w:rsidRDefault="00806152" w:rsidP="000671BF">
      <w:pPr>
        <w:rPr>
          <w:rFonts w:ascii="Calibri" w:hAnsi="Calibri" w:cs="Calibri"/>
        </w:rPr>
      </w:pPr>
    </w:p>
    <w:p w14:paraId="41BF1860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bookmarkStart w:id="33" w:name="scroll-bookmark-38"/>
      <w:r>
        <w:t>Legenda zestawienia licencji wykorzystywanych przez środowisko</w:t>
      </w:r>
      <w:bookmarkEnd w:id="33"/>
    </w:p>
    <w:tbl>
      <w:tblPr>
        <w:tblW w:w="5000" w:type="pct"/>
        <w:tblLook w:val="0000" w:firstRow="0" w:lastRow="0" w:firstColumn="0" w:lastColumn="0" w:noHBand="0" w:noVBand="0"/>
      </w:tblPr>
      <w:tblGrid>
        <w:gridCol w:w="1993"/>
        <w:gridCol w:w="4107"/>
        <w:gridCol w:w="5868"/>
        <w:gridCol w:w="9558"/>
      </w:tblGrid>
      <w:tr w:rsidR="00806152" w14:paraId="65FC996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B1704D3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D20E65A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231BA0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18BB56C6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3356343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97174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65FF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00F3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9120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2ACDE4FC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0D1F1F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7DFD62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7CA5EF8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E39B6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516A024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D66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8F62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CB9486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DA46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5116A31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6AE724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407DBA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325866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70C3B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395077E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23DFC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4C80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DA4E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8653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1F7DFC5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5F15A3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5C36EE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425E619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9D1D5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06B8666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06D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8E0D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B90E04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BB63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środowiska TST licencje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 po zakończonych testach migracji środowiska zostaną przeniesione z maszyn obsługujących środowiska TST na maszyny obsługujące środowiska PRD</w:t>
            </w:r>
          </w:p>
        </w:tc>
      </w:tr>
      <w:tr w:rsidR="00806152" w14:paraId="1850003A" w14:textId="77777777" w:rsidTr="00EE41C8">
        <w:tc>
          <w:tcPr>
            <w:tcW w:w="4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0FC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2CE5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3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71A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2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4CA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17"/>
      <w:bookmarkEnd w:id="18"/>
    </w:tbl>
    <w:p w14:paraId="50257F72" w14:textId="77777777" w:rsidR="00654E2C" w:rsidRDefault="00654E2C">
      <w:pPr>
        <w:pStyle w:val="Tekstpodstawowy"/>
      </w:pPr>
    </w:p>
    <w:p w14:paraId="4997121A" w14:textId="77777777" w:rsidR="00806152" w:rsidRDefault="00654E2C" w:rsidP="00654E2C">
      <w:pPr>
        <w:pStyle w:val="Nagwek3"/>
        <w:rPr>
          <w:rFonts w:ascii="Calibri" w:hAnsi="Calibri" w:cs="Calibri"/>
        </w:rPr>
      </w:pPr>
      <w:bookmarkStart w:id="34" w:name="scroll-bookmark-1"/>
      <w:bookmarkStart w:id="35" w:name="_Toc63272251"/>
      <w:bookmarkStart w:id="36" w:name="__RefHeading__764_2080144184"/>
      <w:bookmarkStart w:id="37" w:name="__RefHeading__12165_110632409"/>
      <w:bookmarkStart w:id="38" w:name="scroll-bookmark-13"/>
      <w:bookmarkStart w:id="39" w:name="__RefHeading__11670_110632409"/>
      <w:bookmarkStart w:id="40" w:name="__RefHeading__12776_110632409"/>
      <w:r>
        <w:t>I</w:t>
      </w:r>
      <w:r w:rsidR="00806152">
        <w:t>nfrastruktura teleinformatyczna</w:t>
      </w:r>
      <w:bookmarkEnd w:id="34"/>
      <w:bookmarkEnd w:id="35"/>
    </w:p>
    <w:p w14:paraId="439E598B" w14:textId="77777777" w:rsidR="00806152" w:rsidRDefault="00806152">
      <w:pPr>
        <w:rPr>
          <w:rFonts w:ascii="Calibri" w:hAnsi="Calibri" w:cs="Calibri"/>
        </w:rPr>
      </w:pPr>
    </w:p>
    <w:p w14:paraId="2CDE0B21" w14:textId="77777777" w:rsidR="00AB4480" w:rsidRDefault="00AB4480">
      <w:pPr>
        <w:rPr>
          <w:rFonts w:ascii="Calibri" w:hAnsi="Calibri" w:cs="Calibri"/>
        </w:rPr>
      </w:pPr>
      <w:r>
        <w:rPr>
          <w:rFonts w:ascii="Calibri" w:hAnsi="Calibri" w:cs="Calibri"/>
        </w:rPr>
        <w:t>Projekt zakłada wykorzystanie dwóch ośrodków przetwarzania danych:</w:t>
      </w:r>
    </w:p>
    <w:p w14:paraId="5D5DBE76" w14:textId="77777777" w:rsidR="00AB4480" w:rsidRDefault="00AB4480">
      <w:pPr>
        <w:rPr>
          <w:rFonts w:ascii="Calibri" w:hAnsi="Calibri" w:cs="Calibri"/>
        </w:rPr>
      </w:pPr>
    </w:p>
    <w:p w14:paraId="7060AE06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>• Podstawowy Ośrodek Przetwarzania Danych (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x</w:t>
      </w:r>
      <w:r>
        <w:rPr>
          <w:rFonts w:ascii="Calibri" w:hAnsi="Calibri" w:cs="Calibri"/>
        </w:rPr>
        <w:t>) – POPD</w:t>
      </w:r>
    </w:p>
    <w:p w14:paraId="4801115E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>• Zapasowy Ośrodek Przetwarzania Danych (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x</w:t>
      </w:r>
      <w:r>
        <w:rPr>
          <w:rFonts w:ascii="Calibri" w:hAnsi="Calibri" w:cs="Calibri"/>
        </w:rPr>
        <w:t>) – ZOPD</w:t>
      </w:r>
    </w:p>
    <w:p w14:paraId="6C042048" w14:textId="77777777" w:rsidR="00AB4480" w:rsidRDefault="00AB4480">
      <w:pPr>
        <w:rPr>
          <w:rFonts w:ascii="Calibri" w:hAnsi="Calibri" w:cs="Calibri"/>
        </w:rPr>
      </w:pPr>
    </w:p>
    <w:p w14:paraId="755761E4" w14:textId="77777777" w:rsidR="00F04DAD" w:rsidRDefault="00F04DA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Rozwiązanie zakłada realizację połączenia pomiędzy ośrodkami zrealizowane w technologii </w:t>
      </w:r>
      <w:proofErr w:type="spellStart"/>
      <w:r>
        <w:rPr>
          <w:rFonts w:ascii="Calibri" w:hAnsi="Calibri" w:cs="Calibri"/>
        </w:rPr>
        <w:t>Multiplexingu</w:t>
      </w:r>
      <w:proofErr w:type="spellEnd"/>
      <w:r>
        <w:rPr>
          <w:rFonts w:ascii="Calibri" w:hAnsi="Calibri" w:cs="Calibri"/>
        </w:rPr>
        <w:t xml:space="preserve"> (DWDM/CWDM) zapewaniające 12 kanałów </w:t>
      </w:r>
      <w:r w:rsidR="006E5624">
        <w:rPr>
          <w:rFonts w:ascii="Calibri" w:hAnsi="Calibri" w:cs="Calibri"/>
        </w:rPr>
        <w:t>umożliwiających przesyłanie danych</w:t>
      </w:r>
      <w:r w:rsidR="00C128CC">
        <w:rPr>
          <w:rFonts w:ascii="Calibri" w:hAnsi="Calibri" w:cs="Calibri"/>
        </w:rPr>
        <w:t xml:space="preserve"> protokołami</w:t>
      </w:r>
      <w:r w:rsidR="00C128CC" w:rsidRPr="00C128CC">
        <w:rPr>
          <w:rFonts w:ascii="Calibri" w:hAnsi="Calibri" w:cs="Calibri"/>
        </w:rPr>
        <w:t xml:space="preserve"> </w:t>
      </w:r>
      <w:r w:rsidR="00C128CC">
        <w:rPr>
          <w:rFonts w:ascii="Calibri" w:hAnsi="Calibri" w:cs="Calibri"/>
        </w:rPr>
        <w:t>FC/FICON/ISC3</w:t>
      </w:r>
      <w:r w:rsidR="006E5624">
        <w:rPr>
          <w:rFonts w:ascii="Calibri" w:hAnsi="Calibri" w:cs="Calibri"/>
        </w:rPr>
        <w:t xml:space="preserve"> z prędkością </w:t>
      </w:r>
      <w:r w:rsidR="00CE1ACC">
        <w:rPr>
          <w:rFonts w:ascii="Calibri" w:hAnsi="Calibri" w:cs="Calibri"/>
        </w:rPr>
        <w:t xml:space="preserve">do </w:t>
      </w:r>
      <w:r w:rsidR="00285B95">
        <w:rPr>
          <w:rFonts w:ascii="Calibri" w:hAnsi="Calibri" w:cs="Calibri"/>
        </w:rPr>
        <w:t>4</w:t>
      </w:r>
      <w:r w:rsidR="006E5624">
        <w:rPr>
          <w:rFonts w:ascii="Calibri" w:hAnsi="Calibri" w:cs="Calibri"/>
        </w:rPr>
        <w:t xml:space="preserve"> </w:t>
      </w:r>
      <w:proofErr w:type="spellStart"/>
      <w:r w:rsidR="006E5624">
        <w:rPr>
          <w:rFonts w:ascii="Calibri" w:hAnsi="Calibri" w:cs="Calibri"/>
        </w:rPr>
        <w:t>G</w:t>
      </w:r>
      <w:r w:rsidR="00782D3C">
        <w:rPr>
          <w:rFonts w:ascii="Calibri" w:hAnsi="Calibri" w:cs="Calibri"/>
        </w:rPr>
        <w:t>b</w:t>
      </w:r>
      <w:proofErr w:type="spellEnd"/>
      <w:r w:rsidR="006E5624">
        <w:rPr>
          <w:rFonts w:ascii="Calibri" w:hAnsi="Calibri" w:cs="Calibri"/>
        </w:rPr>
        <w:t>/s</w:t>
      </w:r>
      <w:r w:rsidR="00782D3C">
        <w:rPr>
          <w:rFonts w:ascii="Calibri" w:hAnsi="Calibri" w:cs="Calibri"/>
        </w:rPr>
        <w:t xml:space="preserve"> każdy</w:t>
      </w:r>
      <w:r w:rsidR="00C128CC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95D68">
        <w:rPr>
          <w:rFonts w:ascii="Calibri" w:hAnsi="Calibri" w:cs="Calibri"/>
        </w:rPr>
        <w:t>W tym:</w:t>
      </w:r>
    </w:p>
    <w:p w14:paraId="34534BDC" w14:textId="67B5942F" w:rsidR="00CE1ACC" w:rsidRDefault="00CE1ACC" w:rsidP="000C7EC8">
      <w:pPr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4 kanały dla protokołu ICS3 d</w:t>
      </w:r>
      <w:r w:rsidR="00395D68">
        <w:rPr>
          <w:rFonts w:ascii="Calibri" w:hAnsi="Calibri" w:cs="Calibri"/>
        </w:rPr>
        <w:t xml:space="preserve">o realizacji Peer </w:t>
      </w:r>
      <w:proofErr w:type="spellStart"/>
      <w:r w:rsidR="00395D68">
        <w:rPr>
          <w:rFonts w:ascii="Calibri" w:hAnsi="Calibri" w:cs="Calibri"/>
        </w:rPr>
        <w:t>Coupling</w:t>
      </w:r>
      <w:proofErr w:type="spellEnd"/>
      <w:r w:rsidR="00395D68">
        <w:rPr>
          <w:rFonts w:ascii="Calibri" w:hAnsi="Calibri" w:cs="Calibri"/>
        </w:rPr>
        <w:t xml:space="preserve"> Link </w:t>
      </w:r>
    </w:p>
    <w:p w14:paraId="7A91FD47" w14:textId="77777777" w:rsidR="00CE1ACC" w:rsidRDefault="00E14CA1" w:rsidP="000C7EC8">
      <w:pPr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CE1ACC">
        <w:rPr>
          <w:rFonts w:ascii="Calibri" w:hAnsi="Calibri" w:cs="Calibri"/>
        </w:rPr>
        <w:t xml:space="preserve"> kanały dla protokoł</w:t>
      </w:r>
      <w:r>
        <w:rPr>
          <w:rFonts w:ascii="Calibri" w:hAnsi="Calibri" w:cs="Calibri"/>
        </w:rPr>
        <w:t>ów</w:t>
      </w:r>
      <w:r w:rsidR="00CE1ACC">
        <w:rPr>
          <w:rFonts w:ascii="Calibri" w:hAnsi="Calibri" w:cs="Calibri"/>
        </w:rPr>
        <w:t xml:space="preserve"> FC</w:t>
      </w:r>
      <w:r>
        <w:rPr>
          <w:rFonts w:ascii="Calibri" w:hAnsi="Calibri" w:cs="Calibri"/>
        </w:rPr>
        <w:t>/FICON</w:t>
      </w:r>
      <w:r w:rsidR="00CE1ACC">
        <w:rPr>
          <w:rFonts w:ascii="Calibri" w:hAnsi="Calibri" w:cs="Calibri"/>
        </w:rPr>
        <w:t xml:space="preserve"> do realizacji replikacji macierzy</w:t>
      </w:r>
      <w:r w:rsidR="00395D68">
        <w:rPr>
          <w:rFonts w:ascii="Calibri" w:hAnsi="Calibri" w:cs="Calibri"/>
        </w:rPr>
        <w:t xml:space="preserve"> (dalszy opis w sekcji SAN )</w:t>
      </w:r>
    </w:p>
    <w:p w14:paraId="4DAE7C23" w14:textId="77777777" w:rsidR="00F04DAD" w:rsidRDefault="00F04DAD">
      <w:pPr>
        <w:rPr>
          <w:rFonts w:ascii="Calibri" w:hAnsi="Calibri" w:cs="Calibri"/>
        </w:rPr>
      </w:pPr>
    </w:p>
    <w:p w14:paraId="39DD218F" w14:textId="77777777" w:rsidR="00B14981" w:rsidRDefault="00CE1ACC">
      <w:pPr>
        <w:rPr>
          <w:rFonts w:ascii="Calibri" w:hAnsi="Calibri" w:cs="Calibri"/>
        </w:rPr>
      </w:pPr>
      <w:r>
        <w:rPr>
          <w:rFonts w:ascii="Calibri" w:hAnsi="Calibri" w:cs="Calibri"/>
        </w:rPr>
        <w:t>Dla zapewnienia fizycznej redundancji kanały powinny być równomiernie rozłożone pomiędzy dwa fizyczne światłowody.</w:t>
      </w:r>
    </w:p>
    <w:p w14:paraId="735D326E" w14:textId="77777777" w:rsidR="00CE1ACC" w:rsidRDefault="00CE1ACC">
      <w:pPr>
        <w:rPr>
          <w:rFonts w:ascii="Calibri" w:hAnsi="Calibri" w:cs="Calibri"/>
        </w:rPr>
      </w:pPr>
    </w:p>
    <w:p w14:paraId="6DF34FC0" w14:textId="77777777" w:rsidR="008427A0" w:rsidRDefault="003E6B3C" w:rsidP="00F04DAD">
      <w:pPr>
        <w:pStyle w:val="Nagwek3"/>
      </w:pPr>
      <w:bookmarkStart w:id="41" w:name="_Toc63272252"/>
      <w:r>
        <w:t>Infrastruktura</w:t>
      </w:r>
      <w:r w:rsidR="00F04DAD">
        <w:t xml:space="preserve"> SAN</w:t>
      </w:r>
      <w:bookmarkEnd w:id="41"/>
    </w:p>
    <w:p w14:paraId="2A475D75" w14:textId="77777777" w:rsidR="00D40E20" w:rsidRPr="00D40E20" w:rsidRDefault="00D40E20" w:rsidP="00D40E20">
      <w:pPr>
        <w:pStyle w:val="Tekstpodstawowy"/>
      </w:pPr>
    </w:p>
    <w:p w14:paraId="0ED909C7" w14:textId="77777777" w:rsidR="00395D68" w:rsidRDefault="00395D68" w:rsidP="00395D68">
      <w:pPr>
        <w:pStyle w:val="Tekstpodstawowy"/>
      </w:pPr>
      <w:r>
        <w:t>Projekt infrastruktury SAN zakłada</w:t>
      </w:r>
      <w:r w:rsidR="00B27902">
        <w:t xml:space="preserve"> spełnienie następujących parametrów</w:t>
      </w:r>
      <w:r>
        <w:t>:</w:t>
      </w:r>
    </w:p>
    <w:p w14:paraId="66C63DF3" w14:textId="77777777" w:rsidR="005B7109" w:rsidRDefault="00256D81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>Obie posiadane przez Zamawiającego sieci SAN (</w:t>
      </w:r>
      <w:proofErr w:type="spellStart"/>
      <w:r>
        <w:rPr>
          <w:rFonts w:ascii="Calibri" w:hAnsi="Calibri" w:cs="Calibri"/>
        </w:rPr>
        <w:t>Fabric</w:t>
      </w:r>
      <w:proofErr w:type="spellEnd"/>
      <w:r>
        <w:rPr>
          <w:rFonts w:ascii="Calibri" w:hAnsi="Calibri" w:cs="Calibri"/>
        </w:rPr>
        <w:t xml:space="preserve"> A i </w:t>
      </w:r>
      <w:proofErr w:type="spellStart"/>
      <w:r>
        <w:rPr>
          <w:rFonts w:ascii="Calibri" w:hAnsi="Calibri" w:cs="Calibri"/>
        </w:rPr>
        <w:t>Fabric</w:t>
      </w:r>
      <w:proofErr w:type="spellEnd"/>
      <w:r>
        <w:rPr>
          <w:rFonts w:ascii="Calibri" w:hAnsi="Calibri" w:cs="Calibri"/>
        </w:rPr>
        <w:t xml:space="preserve"> B),</w:t>
      </w:r>
      <w:r w:rsidRPr="00256D8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powinny posiadać łącza redundantne pomiędzy ośrodkami.</w:t>
      </w:r>
    </w:p>
    <w:p w14:paraId="5E43797A" w14:textId="77777777" w:rsidR="00395D68" w:rsidRDefault="00395D68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Kady </w:t>
      </w:r>
      <w:proofErr w:type="spellStart"/>
      <w:r w:rsidR="006B28EB">
        <w:rPr>
          <w:rFonts w:ascii="Calibri" w:hAnsi="Calibri" w:cs="Calibri"/>
        </w:rPr>
        <w:t>switch</w:t>
      </w:r>
      <w:proofErr w:type="spellEnd"/>
      <w:r>
        <w:rPr>
          <w:rFonts w:ascii="Calibri" w:hAnsi="Calibri" w:cs="Calibri"/>
        </w:rPr>
        <w:t xml:space="preserve"> będzie umożliwiał przełączanie ruchu FICON</w:t>
      </w:r>
    </w:p>
    <w:p w14:paraId="5D98343B" w14:textId="77777777" w:rsidR="00395D68" w:rsidRDefault="00B27902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Udostępnienie 4 </w:t>
      </w:r>
      <w:r w:rsidR="005B7109">
        <w:rPr>
          <w:rFonts w:ascii="Calibri" w:hAnsi="Calibri" w:cs="Calibri"/>
        </w:rPr>
        <w:t>portów</w:t>
      </w:r>
      <w:r>
        <w:rPr>
          <w:rFonts w:ascii="Calibri" w:hAnsi="Calibri" w:cs="Calibri"/>
        </w:rPr>
        <w:t xml:space="preserve"> FICON </w:t>
      </w:r>
      <w:r w:rsidR="009A547B">
        <w:rPr>
          <w:rFonts w:ascii="Calibri" w:hAnsi="Calibri" w:cs="Calibri"/>
        </w:rPr>
        <w:t>4GB</w:t>
      </w:r>
      <w:r>
        <w:rPr>
          <w:rFonts w:ascii="Calibri" w:hAnsi="Calibri" w:cs="Calibri"/>
        </w:rPr>
        <w:t>/s do lokalnego zBC12 w każdym</w:t>
      </w:r>
      <w:r w:rsidR="005B7109">
        <w:rPr>
          <w:rFonts w:ascii="Calibri" w:hAnsi="Calibri" w:cs="Calibri"/>
        </w:rPr>
        <w:t xml:space="preserve"> z ośrodków ( po dwa z każdego </w:t>
      </w:r>
      <w:proofErr w:type="spellStart"/>
      <w:r w:rsidR="006B28EB">
        <w:rPr>
          <w:rFonts w:ascii="Calibri" w:hAnsi="Calibri" w:cs="Calibri"/>
        </w:rPr>
        <w:t>switch</w:t>
      </w:r>
      <w:r w:rsidR="005B7109">
        <w:rPr>
          <w:rFonts w:ascii="Calibri" w:hAnsi="Calibri" w:cs="Calibri"/>
        </w:rPr>
        <w:t>a</w:t>
      </w:r>
      <w:proofErr w:type="spellEnd"/>
      <w:r w:rsidR="005B7109">
        <w:rPr>
          <w:rFonts w:ascii="Calibri" w:hAnsi="Calibri" w:cs="Calibri"/>
        </w:rPr>
        <w:t xml:space="preserve"> lokalnego)</w:t>
      </w:r>
    </w:p>
    <w:p w14:paraId="33189F64" w14:textId="77777777" w:rsidR="00B27902" w:rsidRDefault="005B7109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Udostępnienie 4 portów FICON </w:t>
      </w:r>
      <w:r w:rsidR="009A547B">
        <w:rPr>
          <w:rFonts w:ascii="Calibri" w:hAnsi="Calibri" w:cs="Calibri"/>
        </w:rPr>
        <w:t>4Gb</w:t>
      </w:r>
      <w:r>
        <w:rPr>
          <w:rFonts w:ascii="Calibri" w:hAnsi="Calibri" w:cs="Calibri"/>
        </w:rPr>
        <w:t xml:space="preserve">/s do lokalnej macierzy w każdym z ośrodków ( po dwa z każdego </w:t>
      </w:r>
      <w:proofErr w:type="spellStart"/>
      <w:r w:rsidR="006B28EB">
        <w:rPr>
          <w:rFonts w:ascii="Calibri" w:hAnsi="Calibri" w:cs="Calibri"/>
        </w:rPr>
        <w:t>switch</w:t>
      </w:r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lokalnego)</w:t>
      </w:r>
    </w:p>
    <w:p w14:paraId="52A77EA4" w14:textId="77777777" w:rsidR="005B7109" w:rsidRDefault="005B7109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Udostępnienie 4 portów FC 8 </w:t>
      </w:r>
      <w:proofErr w:type="spellStart"/>
      <w:r>
        <w:rPr>
          <w:rFonts w:ascii="Calibri" w:hAnsi="Calibri" w:cs="Calibri"/>
        </w:rPr>
        <w:t>Gb</w:t>
      </w:r>
      <w:proofErr w:type="spellEnd"/>
      <w:r>
        <w:rPr>
          <w:rFonts w:ascii="Calibri" w:hAnsi="Calibri" w:cs="Calibri"/>
        </w:rPr>
        <w:t xml:space="preserve">/s dla każdej z macierzy w celu realizacji zdalnej replikacji ( po dwa z każdego </w:t>
      </w:r>
      <w:proofErr w:type="spellStart"/>
      <w:r w:rsidR="006B28EB">
        <w:rPr>
          <w:rFonts w:ascii="Calibri" w:hAnsi="Calibri" w:cs="Calibri"/>
        </w:rPr>
        <w:t>switch</w:t>
      </w:r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lokalnego)</w:t>
      </w:r>
    </w:p>
    <w:p w14:paraId="7EB24612" w14:textId="77777777" w:rsidR="00395D68" w:rsidRPr="00395D68" w:rsidRDefault="00395D68" w:rsidP="00395D68">
      <w:pPr>
        <w:pStyle w:val="Tekstpodstawowy"/>
      </w:pPr>
    </w:p>
    <w:p w14:paraId="18372158" w14:textId="77777777" w:rsidR="00806152" w:rsidRDefault="00806152">
      <w:pPr>
        <w:pStyle w:val="Nagwek3"/>
        <w:rPr>
          <w:rFonts w:ascii="Calibri" w:hAnsi="Calibri" w:cs="Calibri"/>
        </w:rPr>
      </w:pPr>
      <w:bookmarkStart w:id="42" w:name="__RefHeading__766_2080144184"/>
      <w:bookmarkStart w:id="43" w:name="__RefHeading__12167_110632409"/>
      <w:bookmarkStart w:id="44" w:name="__RefHeading__12778_110632409"/>
      <w:bookmarkStart w:id="45" w:name="__RefHeading__770_2080144184"/>
      <w:bookmarkStart w:id="46" w:name="_Toc63272253"/>
      <w:bookmarkEnd w:id="42"/>
      <w:bookmarkEnd w:id="43"/>
      <w:bookmarkEnd w:id="44"/>
      <w:bookmarkEnd w:id="45"/>
      <w:r>
        <w:t>Sieć dostępowa (TCPIP)</w:t>
      </w:r>
      <w:bookmarkEnd w:id="46"/>
    </w:p>
    <w:p w14:paraId="1606E9BD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2241B70D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Do każdego LPAR zostaną zapewnione, po co najmniej dwa niezależne łącza dla celów ruchu aplikacyjnego i ruchu administracyjnego.</w:t>
      </w:r>
    </w:p>
    <w:p w14:paraId="4E183AD3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Dla celów ruchu aplikacyjnego muszą to być łącza o przepustowości, co najmniej 10 </w:t>
      </w:r>
      <w:proofErr w:type="spellStart"/>
      <w:r>
        <w:rPr>
          <w:rFonts w:ascii="Calibri" w:hAnsi="Calibri" w:cs="Calibri"/>
          <w:sz w:val="24"/>
        </w:rPr>
        <w:t>Gbps</w:t>
      </w:r>
      <w:proofErr w:type="spellEnd"/>
      <w:r>
        <w:rPr>
          <w:rFonts w:ascii="Calibri" w:hAnsi="Calibri" w:cs="Calibri"/>
          <w:sz w:val="24"/>
        </w:rPr>
        <w:t>.</w:t>
      </w:r>
    </w:p>
    <w:p w14:paraId="129586F9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</w:p>
    <w:p w14:paraId="0D67BB87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Każdy interfejs sieciowy będzie miał swój własny adres IP przypisany do danej karty sieciowej. Niezależnie od tego środowisko EPL będzie posługiwać się adresem wirtualnym VIPA.</w:t>
      </w:r>
    </w:p>
    <w:p w14:paraId="5F91DEF1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</w:p>
    <w:p w14:paraId="7A22A687" w14:textId="77777777" w:rsidR="00806152" w:rsidRDefault="00806152">
      <w:pPr>
        <w:pStyle w:val="Tekstpodstawowy"/>
        <w:jc w:val="left"/>
      </w:pPr>
      <w:r>
        <w:rPr>
          <w:rFonts w:ascii="Calibri" w:hAnsi="Calibri" w:cs="Calibri"/>
          <w:sz w:val="24"/>
        </w:rPr>
        <w:t>Poniższy poglądowy rysunek przedstawia konfigurację:</w:t>
      </w:r>
    </w:p>
    <w:p w14:paraId="1E5B8739" w14:textId="77777777" w:rsidR="00041A79" w:rsidRDefault="00375D6D">
      <w:pPr>
        <w:pStyle w:val="Tekstpodstawowy"/>
        <w:jc w:val="left"/>
        <w:rPr>
          <w:rFonts w:ascii="Calibri" w:hAnsi="Calibri" w:cs="Calibri"/>
        </w:rPr>
      </w:pPr>
      <w:r>
        <w:rPr>
          <w:noProof/>
          <w:lang w:eastAsia="pl-PL"/>
        </w:rPr>
        <w:drawing>
          <wp:inline distT="0" distB="0" distL="0" distR="0" wp14:anchorId="29E185C3" wp14:editId="4BD553B8">
            <wp:extent cx="4443095" cy="3335020"/>
            <wp:effectExtent l="0" t="0" r="0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3335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F6B0D" w14:textId="77777777" w:rsidR="00563CA9" w:rsidRPr="00563CA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>LEGENDA</w:t>
      </w:r>
    </w:p>
    <w:p w14:paraId="3F9AA74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APPL </w:t>
      </w:r>
      <w:r w:rsidRPr="00563CA9">
        <w:rPr>
          <w:rFonts w:ascii="Calibri" w:hAnsi="Calibri" w:cs="Calibri"/>
          <w:sz w:val="24"/>
        </w:rPr>
        <w:t>- wystąpienie aplikacji (w naszym wypadku instancji DB2) na danym LPAR</w:t>
      </w:r>
    </w:p>
    <w:p w14:paraId="2B10AC5C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VIPA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virtual</w:t>
      </w:r>
      <w:proofErr w:type="spellEnd"/>
      <w:r w:rsidRPr="00563CA9">
        <w:rPr>
          <w:rFonts w:ascii="Calibri" w:hAnsi="Calibri" w:cs="Calibri"/>
          <w:sz w:val="24"/>
        </w:rPr>
        <w:t xml:space="preserve"> IP </w:t>
      </w:r>
      <w:proofErr w:type="spellStart"/>
      <w:r w:rsidRPr="00563CA9">
        <w:rPr>
          <w:rFonts w:ascii="Calibri" w:hAnsi="Calibri" w:cs="Calibri"/>
          <w:sz w:val="24"/>
        </w:rPr>
        <w:t>address</w:t>
      </w:r>
      <w:proofErr w:type="spellEnd"/>
      <w:r w:rsidRPr="00563CA9">
        <w:rPr>
          <w:rFonts w:ascii="Calibri" w:hAnsi="Calibri" w:cs="Calibri"/>
          <w:sz w:val="24"/>
        </w:rPr>
        <w:t xml:space="preserve"> (w szczególności VIPA1 i VIPA2 mogą być takie </w:t>
      </w:r>
      <w:r w:rsidR="003E6B3C" w:rsidRPr="00563CA9">
        <w:rPr>
          <w:rFonts w:ascii="Calibri" w:hAnsi="Calibri" w:cs="Calibri"/>
          <w:sz w:val="24"/>
        </w:rPr>
        <w:t>same, ale</w:t>
      </w:r>
      <w:r w:rsidRPr="00563CA9">
        <w:rPr>
          <w:rFonts w:ascii="Calibri" w:hAnsi="Calibri" w:cs="Calibri"/>
          <w:sz w:val="24"/>
        </w:rPr>
        <w:t xml:space="preserve"> nie muszą)</w:t>
      </w:r>
    </w:p>
    <w:p w14:paraId="39B0FD2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>TCPIP</w:t>
      </w:r>
      <w:r w:rsidRPr="00563CA9">
        <w:rPr>
          <w:rFonts w:ascii="Calibri" w:hAnsi="Calibri" w:cs="Calibri"/>
          <w:sz w:val="24"/>
        </w:rPr>
        <w:t xml:space="preserve"> - stos IP na danym LPAR</w:t>
      </w:r>
    </w:p>
    <w:p w14:paraId="55ED39D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LPAR-1 </w:t>
      </w:r>
      <w:r w:rsidRPr="00563CA9">
        <w:rPr>
          <w:rFonts w:ascii="Calibri" w:hAnsi="Calibri" w:cs="Calibri"/>
          <w:sz w:val="24"/>
        </w:rPr>
        <w:t>- LPAR w POPD</w:t>
      </w:r>
    </w:p>
    <w:p w14:paraId="62A5A3A6" w14:textId="5AD9C473" w:rsidR="00041A79" w:rsidRDefault="00041A79">
      <w:pPr>
        <w:pStyle w:val="Tekstpodstawowy"/>
        <w:jc w:val="left"/>
        <w:rPr>
          <w:rFonts w:ascii="Calibri" w:hAnsi="Calibri" w:cs="Calibri"/>
          <w:b/>
          <w:sz w:val="24"/>
        </w:rPr>
      </w:pPr>
    </w:p>
    <w:p w14:paraId="07840082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proofErr w:type="spellStart"/>
      <w:r w:rsidRPr="00563CA9">
        <w:rPr>
          <w:rFonts w:ascii="Calibri" w:hAnsi="Calibri" w:cs="Calibri"/>
          <w:b/>
          <w:sz w:val="24"/>
        </w:rPr>
        <w:t>Int</w:t>
      </w:r>
      <w:proofErr w:type="spellEnd"/>
      <w:r w:rsidRPr="00563CA9">
        <w:rPr>
          <w:rFonts w:ascii="Calibri" w:hAnsi="Calibri" w:cs="Calibri"/>
          <w:b/>
          <w:sz w:val="24"/>
        </w:rPr>
        <w:t xml:space="preserve">...  </w:t>
      </w:r>
      <w:r w:rsidRPr="00563CA9">
        <w:rPr>
          <w:rFonts w:ascii="Calibri" w:hAnsi="Calibri" w:cs="Calibri"/>
          <w:sz w:val="24"/>
        </w:rPr>
        <w:t xml:space="preserve">- fizyczne </w:t>
      </w:r>
      <w:proofErr w:type="spellStart"/>
      <w:r w:rsidRPr="00563CA9">
        <w:rPr>
          <w:rFonts w:ascii="Calibri" w:hAnsi="Calibri" w:cs="Calibri"/>
          <w:sz w:val="24"/>
        </w:rPr>
        <w:t>interface</w:t>
      </w:r>
      <w:proofErr w:type="spellEnd"/>
      <w:r w:rsidRPr="00563CA9">
        <w:rPr>
          <w:rFonts w:ascii="Calibri" w:hAnsi="Calibri" w:cs="Calibri"/>
          <w:sz w:val="24"/>
        </w:rPr>
        <w:t xml:space="preserve"> sieciowy, po dwa w każdym LPAR. Interface-y b są pokazane nie przez kartę OSA dla zobrazowania, że połączenie do z/OS może się odbywać inaczej w implementacji dla EPL nie sugerujemy innych połączeń wszystkie cztery powinny być przez porty OSA express o przepustowości 10Gbps</w:t>
      </w:r>
    </w:p>
    <w:p w14:paraId="6E142F99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OSA/X </w:t>
      </w:r>
      <w:r w:rsidRPr="00563CA9">
        <w:rPr>
          <w:rFonts w:ascii="Calibri" w:hAnsi="Calibri" w:cs="Calibri"/>
          <w:sz w:val="24"/>
        </w:rPr>
        <w:t>- karta OSA express pracująca w trybie QDMA</w:t>
      </w:r>
    </w:p>
    <w:p w14:paraId="1772FF83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proofErr w:type="spellStart"/>
      <w:r w:rsidRPr="00563CA9">
        <w:rPr>
          <w:rFonts w:ascii="Calibri" w:hAnsi="Calibri" w:cs="Calibri"/>
          <w:b/>
          <w:sz w:val="24"/>
        </w:rPr>
        <w:t>ip</w:t>
      </w:r>
      <w:proofErr w:type="spellEnd"/>
      <w:r w:rsidRPr="00563CA9">
        <w:rPr>
          <w:rFonts w:ascii="Calibri" w:hAnsi="Calibri" w:cs="Calibri"/>
          <w:b/>
          <w:sz w:val="24"/>
        </w:rPr>
        <w:t>-network</w:t>
      </w:r>
      <w:r w:rsidRPr="00563CA9">
        <w:rPr>
          <w:rFonts w:ascii="Calibri" w:hAnsi="Calibri" w:cs="Calibri"/>
          <w:sz w:val="24"/>
        </w:rPr>
        <w:t xml:space="preserve"> - sieć IP</w:t>
      </w:r>
    </w:p>
    <w:p w14:paraId="31C1130A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WLM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workload</w:t>
      </w:r>
      <w:proofErr w:type="spellEnd"/>
      <w:r w:rsidRPr="00563CA9">
        <w:rPr>
          <w:rFonts w:ascii="Calibri" w:hAnsi="Calibri" w:cs="Calibri"/>
          <w:sz w:val="24"/>
        </w:rPr>
        <w:t xml:space="preserve"> manager - standardowy komponent z/OS</w:t>
      </w:r>
    </w:p>
    <w:p w14:paraId="5704474A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DNS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domain</w:t>
      </w:r>
      <w:proofErr w:type="spellEnd"/>
      <w:r w:rsidRPr="00563CA9">
        <w:rPr>
          <w:rFonts w:ascii="Calibri" w:hAnsi="Calibri" w:cs="Calibri"/>
          <w:sz w:val="24"/>
        </w:rPr>
        <w:t xml:space="preserve"> </w:t>
      </w:r>
      <w:proofErr w:type="spellStart"/>
      <w:r w:rsidRPr="00563CA9">
        <w:rPr>
          <w:rFonts w:ascii="Calibri" w:hAnsi="Calibri" w:cs="Calibri"/>
          <w:sz w:val="24"/>
        </w:rPr>
        <w:t>name</w:t>
      </w:r>
      <w:proofErr w:type="spellEnd"/>
      <w:r w:rsidRPr="00563CA9">
        <w:rPr>
          <w:rFonts w:ascii="Calibri" w:hAnsi="Calibri" w:cs="Calibri"/>
          <w:sz w:val="24"/>
        </w:rPr>
        <w:t xml:space="preserve"> serwer - serwer nazw w sieci IP</w:t>
      </w:r>
    </w:p>
    <w:p w14:paraId="5A2FC7DC" w14:textId="77777777" w:rsidR="00041A79" w:rsidRDefault="00041A79">
      <w:pPr>
        <w:pStyle w:val="Tekstpodstawowy"/>
        <w:jc w:val="left"/>
        <w:rPr>
          <w:rFonts w:ascii="Calibri" w:hAnsi="Calibri" w:cs="Calibri"/>
        </w:rPr>
      </w:pPr>
    </w:p>
    <w:p w14:paraId="533F2961" w14:textId="77777777" w:rsidR="00041A79" w:rsidRDefault="006B28EB" w:rsidP="00D52D16">
      <w:pPr>
        <w:pStyle w:val="Nagwek3"/>
      </w:pPr>
      <w:bookmarkStart w:id="47" w:name="__RefHeading__774_2080144184"/>
      <w:bookmarkStart w:id="48" w:name="__RefHeading__12473_110632409"/>
      <w:bookmarkStart w:id="49" w:name="__RefHeading__12784_110632409"/>
      <w:bookmarkStart w:id="50" w:name="__RefHeading__776_2080144184"/>
      <w:bookmarkStart w:id="51" w:name="__RefHeading__12786_110632409"/>
      <w:bookmarkStart w:id="52" w:name="_Toc63272254"/>
      <w:bookmarkEnd w:id="47"/>
      <w:bookmarkEnd w:id="48"/>
      <w:bookmarkEnd w:id="49"/>
      <w:bookmarkEnd w:id="50"/>
      <w:bookmarkEnd w:id="51"/>
      <w:r w:rsidRPr="008D6FC2">
        <w:lastRenderedPageBreak/>
        <w:t>Zap</w:t>
      </w:r>
      <w:r w:rsidR="00D52D16" w:rsidRPr="008D6FC2">
        <w:t>e</w:t>
      </w:r>
      <w:r w:rsidRPr="008D6FC2">
        <w:t>w</w:t>
      </w:r>
      <w:r w:rsidR="00D52D16" w:rsidRPr="008D6FC2">
        <w:t>nien</w:t>
      </w:r>
      <w:r w:rsidR="003E6B3C" w:rsidRPr="008D6FC2">
        <w:t>i</w:t>
      </w:r>
      <w:r w:rsidR="00D52D16" w:rsidRPr="008D6FC2">
        <w:t xml:space="preserve">e dostępności i </w:t>
      </w:r>
      <w:proofErr w:type="spellStart"/>
      <w:r w:rsidR="00D52D16" w:rsidRPr="008D6FC2">
        <w:t>disaster</w:t>
      </w:r>
      <w:proofErr w:type="spellEnd"/>
      <w:r w:rsidR="00D52D16" w:rsidRPr="008D6FC2">
        <w:t xml:space="preserve"> </w:t>
      </w:r>
      <w:proofErr w:type="spellStart"/>
      <w:r w:rsidR="00D52D16" w:rsidRPr="008D6FC2">
        <w:t>recovery</w:t>
      </w:r>
      <w:bookmarkEnd w:id="52"/>
      <w:proofErr w:type="spellEnd"/>
    </w:p>
    <w:p w14:paraId="39235C02" w14:textId="77777777" w:rsidR="00806152" w:rsidRPr="008D6FC2" w:rsidRDefault="00806152">
      <w:pPr>
        <w:pStyle w:val="Tekstpodstawowy"/>
        <w:jc w:val="left"/>
        <w:rPr>
          <w:rFonts w:ascii="Calibri" w:hAnsi="Calibri" w:cs="Calibri"/>
        </w:rPr>
      </w:pPr>
    </w:p>
    <w:p w14:paraId="1C8D968A" w14:textId="77777777" w:rsidR="00806152" w:rsidRDefault="00806152">
      <w:pPr>
        <w:pStyle w:val="Tekstpodstawowy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Dla zapewnienia wymaganego SLA w zakresie dostępności danych systemu wykonawca przewiduje zastosowanie następujących mechanizmów:</w:t>
      </w:r>
    </w:p>
    <w:p w14:paraId="7ED4EF7D" w14:textId="77777777" w:rsidR="00041A79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replikacja synchroniczna pomiędzy macierzami </w:t>
      </w:r>
      <w:proofErr w:type="spellStart"/>
      <w:r>
        <w:rPr>
          <w:rFonts w:ascii="Calibri" w:hAnsi="Calibri"/>
          <w:sz w:val="24"/>
        </w:rPr>
        <w:t>primary</w:t>
      </w:r>
      <w:proofErr w:type="spellEnd"/>
      <w:r>
        <w:rPr>
          <w:rFonts w:ascii="Calibri" w:hAnsi="Calibri"/>
          <w:sz w:val="24"/>
        </w:rPr>
        <w:t xml:space="preserve"> a macierzami </w:t>
      </w:r>
      <w:proofErr w:type="spellStart"/>
      <w:r>
        <w:rPr>
          <w:rFonts w:ascii="Calibri" w:hAnsi="Calibri"/>
          <w:sz w:val="24"/>
        </w:rPr>
        <w:t>secondary</w:t>
      </w:r>
      <w:proofErr w:type="spellEnd"/>
      <w:r>
        <w:rPr>
          <w:rFonts w:ascii="Calibri" w:hAnsi="Calibri"/>
          <w:sz w:val="24"/>
        </w:rPr>
        <w:t xml:space="preserve"> z użyciem PPRC</w:t>
      </w:r>
    </w:p>
    <w:p w14:paraId="49F499ED" w14:textId="77777777" w:rsidR="00806152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przełączania pracy z macierzą dyskową </w:t>
      </w:r>
      <w:proofErr w:type="spellStart"/>
      <w:r>
        <w:rPr>
          <w:rFonts w:ascii="Calibri" w:hAnsi="Calibri"/>
          <w:sz w:val="24"/>
        </w:rPr>
        <w:t>pri</w:t>
      </w:r>
      <w:r w:rsidR="00AC6B7E">
        <w:rPr>
          <w:rFonts w:ascii="Calibri" w:hAnsi="Calibri"/>
          <w:sz w:val="24"/>
        </w:rPr>
        <w:t>mary</w:t>
      </w:r>
      <w:proofErr w:type="spellEnd"/>
      <w:r w:rsidR="00AC6B7E">
        <w:rPr>
          <w:rFonts w:ascii="Calibri" w:hAnsi="Calibri"/>
          <w:sz w:val="24"/>
        </w:rPr>
        <w:t xml:space="preserve"> a </w:t>
      </w:r>
      <w:proofErr w:type="spellStart"/>
      <w:r w:rsidR="00AC6B7E">
        <w:rPr>
          <w:rFonts w:ascii="Calibri" w:hAnsi="Calibri"/>
          <w:sz w:val="24"/>
        </w:rPr>
        <w:t>secondary</w:t>
      </w:r>
      <w:proofErr w:type="spellEnd"/>
      <w:r w:rsidR="00AC6B7E">
        <w:rPr>
          <w:rFonts w:ascii="Calibri" w:hAnsi="Calibri"/>
          <w:sz w:val="24"/>
        </w:rPr>
        <w:t xml:space="preserve"> przy użyciu GDPS</w:t>
      </w:r>
    </w:p>
    <w:p w14:paraId="47C1FB54" w14:textId="77777777" w:rsidR="00806152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>backupu obrazów dysków i danych przy użyciu oprogramowania do backupu.</w:t>
      </w:r>
    </w:p>
    <w:p w14:paraId="77D3A45F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0D55CF12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 xml:space="preserve">Poniżej omówione zostaną ogólne założenia w tym zakresie. Szczegółowa dokumentacja powstanie w ramach dokumentacji powykonawczej, zgodnie z harmonogramem projektu </w:t>
      </w:r>
      <w:proofErr w:type="spellStart"/>
      <w:r>
        <w:rPr>
          <w:rFonts w:ascii="Calibri" w:hAnsi="Calibri"/>
          <w:sz w:val="24"/>
        </w:rPr>
        <w:t>ePłatności</w:t>
      </w:r>
      <w:proofErr w:type="spellEnd"/>
      <w:r>
        <w:rPr>
          <w:rFonts w:ascii="Calibri" w:hAnsi="Calibri"/>
          <w:sz w:val="24"/>
        </w:rPr>
        <w:t>.</w:t>
      </w:r>
    </w:p>
    <w:p w14:paraId="2FF59113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30EE7C47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bookmarkStart w:id="53" w:name="__RefHeading__778_2080144184"/>
      <w:bookmarkStart w:id="54" w:name="__RefHeading__12788_110632409"/>
      <w:bookmarkEnd w:id="53"/>
      <w:bookmarkEnd w:id="54"/>
    </w:p>
    <w:p w14:paraId="48228164" w14:textId="77777777" w:rsidR="00806152" w:rsidRPr="006B28EB" w:rsidRDefault="00D52D16" w:rsidP="00D52D16">
      <w:pPr>
        <w:pStyle w:val="Nagwek3"/>
        <w:rPr>
          <w:rFonts w:ascii="Calibri" w:hAnsi="Calibri" w:cs="Calibri"/>
        </w:rPr>
      </w:pPr>
      <w:bookmarkStart w:id="55" w:name="__RefHeading__780_2080144184"/>
      <w:bookmarkStart w:id="56" w:name="__RefHeading__12790_110632409"/>
      <w:bookmarkStart w:id="57" w:name="_Toc63272256"/>
      <w:bookmarkEnd w:id="55"/>
      <w:bookmarkEnd w:id="56"/>
      <w:r w:rsidRPr="006B28EB">
        <w:t xml:space="preserve">GDPS – zapewnienie wysokiej dostępności i </w:t>
      </w:r>
      <w:proofErr w:type="spellStart"/>
      <w:r w:rsidRPr="006B28EB">
        <w:t>disaster</w:t>
      </w:r>
      <w:proofErr w:type="spellEnd"/>
      <w:r w:rsidRPr="006B28EB">
        <w:t xml:space="preserve"> </w:t>
      </w:r>
      <w:proofErr w:type="spellStart"/>
      <w:r w:rsidRPr="006B28EB">
        <w:t>recovery</w:t>
      </w:r>
      <w:bookmarkEnd w:id="57"/>
      <w:proofErr w:type="spellEnd"/>
    </w:p>
    <w:p w14:paraId="6ECAABBF" w14:textId="77777777" w:rsidR="00806152" w:rsidRPr="006B28EB" w:rsidRDefault="00806152">
      <w:pPr>
        <w:pStyle w:val="Tekstpodstawowy"/>
        <w:jc w:val="left"/>
        <w:rPr>
          <w:rFonts w:ascii="Calibri" w:hAnsi="Calibri" w:cs="Calibri"/>
        </w:rPr>
      </w:pPr>
    </w:p>
    <w:p w14:paraId="702BB718" w14:textId="77777777" w:rsidR="00806152" w:rsidRDefault="00AC6B7E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 xml:space="preserve">GDPS </w:t>
      </w:r>
      <w:r w:rsidR="00806152">
        <w:rPr>
          <w:rFonts w:ascii="Calibri" w:hAnsi="Calibri"/>
          <w:sz w:val="24"/>
        </w:rPr>
        <w:t xml:space="preserve">będzie wykorzystywany do przełączenia dysków mających znaczenie </w:t>
      </w:r>
      <w:proofErr w:type="spellStart"/>
      <w:r w:rsidR="00806152">
        <w:rPr>
          <w:rFonts w:ascii="Calibri" w:hAnsi="Calibri"/>
          <w:sz w:val="24"/>
        </w:rPr>
        <w:t>primary</w:t>
      </w:r>
      <w:proofErr w:type="spellEnd"/>
      <w:r w:rsidR="00806152">
        <w:rPr>
          <w:rFonts w:ascii="Calibri" w:hAnsi="Calibri"/>
          <w:sz w:val="24"/>
        </w:rPr>
        <w:t xml:space="preserve"> na macierz </w:t>
      </w:r>
      <w:proofErr w:type="spellStart"/>
      <w:r w:rsidR="00806152">
        <w:rPr>
          <w:rFonts w:ascii="Calibri" w:hAnsi="Calibri"/>
          <w:sz w:val="24"/>
        </w:rPr>
        <w:t>secondary</w:t>
      </w:r>
      <w:proofErr w:type="spellEnd"/>
      <w:r w:rsidR="00806152">
        <w:rPr>
          <w:rFonts w:ascii="Calibri" w:hAnsi="Calibri"/>
          <w:sz w:val="24"/>
        </w:rPr>
        <w:t xml:space="preserve"> w przypadku awarii macierzy, na której znajdują się dyski </w:t>
      </w:r>
      <w:proofErr w:type="spellStart"/>
      <w:r w:rsidR="00806152">
        <w:rPr>
          <w:rFonts w:ascii="Calibri" w:hAnsi="Calibri"/>
          <w:sz w:val="24"/>
        </w:rPr>
        <w:t>primary</w:t>
      </w:r>
      <w:proofErr w:type="spellEnd"/>
      <w:r w:rsidR="00806152">
        <w:rPr>
          <w:rFonts w:ascii="Calibri" w:hAnsi="Calibri"/>
          <w:sz w:val="24"/>
        </w:rPr>
        <w:t>.</w:t>
      </w:r>
    </w:p>
    <w:p w14:paraId="581C0589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460D2F50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>Przełączenie pomiędzy macierzami odbywa się w sposób niewidoczny dla aplikacji i użytkowników.</w:t>
      </w:r>
    </w:p>
    <w:p w14:paraId="02DCE20A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6ED8422B" w14:textId="77777777" w:rsidR="00806152" w:rsidRDefault="00806152">
      <w:pPr>
        <w:pStyle w:val="Tekstpodstawowy"/>
        <w:jc w:val="left"/>
      </w:pPr>
      <w:r>
        <w:rPr>
          <w:rFonts w:ascii="Calibri" w:hAnsi="Calibri"/>
          <w:sz w:val="24"/>
        </w:rPr>
        <w:t>Przełączenia odbywają się według schematów definiowanych przez administratorów i obejmują wskazane w schemacie dyski.</w:t>
      </w:r>
    </w:p>
    <w:p w14:paraId="796F4FB9" w14:textId="77777777" w:rsidR="00806152" w:rsidRPr="004C2D32" w:rsidRDefault="00806152">
      <w:pPr>
        <w:pStyle w:val="Nagwek3"/>
        <w:rPr>
          <w:rFonts w:ascii="Calibri" w:hAnsi="Calibri" w:cs="Calibri"/>
        </w:rPr>
      </w:pPr>
      <w:bookmarkStart w:id="58" w:name="__RefHeading__782_2080144184"/>
      <w:bookmarkStart w:id="59" w:name="__RefHeading__12792_110632409"/>
      <w:bookmarkStart w:id="60" w:name="__RefHeading__784_2080144184"/>
      <w:bookmarkStart w:id="61" w:name="__RefHeading__12319_110632409"/>
      <w:bookmarkStart w:id="62" w:name="__RefHeading__12794_110632409"/>
      <w:bookmarkStart w:id="63" w:name="_Toc63272257"/>
      <w:bookmarkEnd w:id="58"/>
      <w:bookmarkEnd w:id="59"/>
      <w:bookmarkEnd w:id="60"/>
      <w:bookmarkEnd w:id="61"/>
      <w:bookmarkEnd w:id="62"/>
      <w:r w:rsidRPr="004C2D32">
        <w:t>HSM</w:t>
      </w:r>
      <w:bookmarkEnd w:id="63"/>
    </w:p>
    <w:p w14:paraId="3E5276E6" w14:textId="77777777" w:rsidR="00806152" w:rsidRPr="004C2D32" w:rsidRDefault="00806152">
      <w:pPr>
        <w:pStyle w:val="Tekstpodstawowy"/>
        <w:jc w:val="left"/>
        <w:rPr>
          <w:rFonts w:ascii="Calibri" w:hAnsi="Calibri" w:cs="Calibri"/>
        </w:rPr>
      </w:pPr>
    </w:p>
    <w:p w14:paraId="7CA837C8" w14:textId="77777777" w:rsidR="008E0296" w:rsidRDefault="00806152">
      <w:pPr>
        <w:pStyle w:val="Bezodstpw1"/>
        <w:jc w:val="both"/>
        <w:rPr>
          <w:rFonts w:cs="Arial"/>
          <w:sz w:val="24"/>
          <w:szCs w:val="24"/>
        </w:rPr>
      </w:pPr>
      <w:r w:rsidRPr="004C2D32">
        <w:rPr>
          <w:rFonts w:cs="Arial"/>
          <w:sz w:val="24"/>
          <w:szCs w:val="24"/>
        </w:rPr>
        <w:t>HSM nie jest wymagany przez projekt EPL</w:t>
      </w:r>
      <w:r w:rsidR="008E0296" w:rsidRPr="004C2D32">
        <w:rPr>
          <w:rFonts w:cs="Arial"/>
          <w:sz w:val="24"/>
          <w:szCs w:val="24"/>
        </w:rPr>
        <w:t xml:space="preserve">. </w:t>
      </w:r>
      <w:r w:rsidR="006B28EB">
        <w:rPr>
          <w:rFonts w:cs="Arial"/>
          <w:sz w:val="24"/>
          <w:szCs w:val="24"/>
        </w:rPr>
        <w:t xml:space="preserve">Należy </w:t>
      </w:r>
      <w:r w:rsidR="003E6B3C">
        <w:rPr>
          <w:rFonts w:cs="Arial"/>
          <w:sz w:val="24"/>
          <w:szCs w:val="24"/>
        </w:rPr>
        <w:t>zapewnić, aby</w:t>
      </w:r>
      <w:r w:rsidR="006B28EB">
        <w:rPr>
          <w:rFonts w:cs="Arial"/>
          <w:sz w:val="24"/>
          <w:szCs w:val="24"/>
        </w:rPr>
        <w:t xml:space="preserve"> </w:t>
      </w:r>
      <w:r w:rsidR="008E0296" w:rsidRPr="004C2D32">
        <w:rPr>
          <w:rFonts w:cs="Arial"/>
          <w:sz w:val="24"/>
          <w:szCs w:val="24"/>
        </w:rPr>
        <w:t xml:space="preserve">HSM nie </w:t>
      </w:r>
      <w:proofErr w:type="spellStart"/>
      <w:r w:rsidR="006B28EB">
        <w:rPr>
          <w:rFonts w:cs="Arial"/>
          <w:sz w:val="24"/>
          <w:szCs w:val="24"/>
        </w:rPr>
        <w:t>zmigrował</w:t>
      </w:r>
      <w:proofErr w:type="spellEnd"/>
      <w:r w:rsidR="006B28EB">
        <w:rPr>
          <w:rFonts w:cs="Arial"/>
          <w:sz w:val="24"/>
          <w:szCs w:val="24"/>
        </w:rPr>
        <w:t xml:space="preserve"> </w:t>
      </w:r>
      <w:r w:rsidR="008E0296" w:rsidRPr="004C2D32">
        <w:rPr>
          <w:rFonts w:cs="Arial"/>
          <w:sz w:val="24"/>
          <w:szCs w:val="24"/>
        </w:rPr>
        <w:t>obiektów istotnych dla funkcjonalności EPL.</w:t>
      </w:r>
    </w:p>
    <w:p w14:paraId="5C70F8E1" w14:textId="77777777" w:rsidR="00041A79" w:rsidRDefault="00041A79">
      <w:pPr>
        <w:pStyle w:val="Bezodstpw1"/>
        <w:jc w:val="both"/>
        <w:rPr>
          <w:rFonts w:cs="Arial"/>
          <w:sz w:val="24"/>
          <w:szCs w:val="24"/>
        </w:rPr>
      </w:pPr>
    </w:p>
    <w:p w14:paraId="7508A813" w14:textId="77777777" w:rsidR="00806152" w:rsidRDefault="00806152">
      <w:pPr>
        <w:pStyle w:val="Nagwek3"/>
        <w:rPr>
          <w:rFonts w:ascii="Calibri" w:hAnsi="Calibri" w:cs="Calibri"/>
        </w:rPr>
      </w:pPr>
      <w:bookmarkStart w:id="64" w:name="__RefHeading__788_2080144184"/>
      <w:bookmarkStart w:id="65" w:name="__RefHeading__12323_110632409"/>
      <w:bookmarkStart w:id="66" w:name="__RefHeading__12798_110632409"/>
      <w:bookmarkStart w:id="67" w:name="_Toc63272258"/>
      <w:bookmarkEnd w:id="64"/>
      <w:bookmarkEnd w:id="65"/>
      <w:bookmarkEnd w:id="66"/>
      <w:r>
        <w:t>Narzędzia automatyzacji</w:t>
      </w:r>
      <w:bookmarkEnd w:id="67"/>
    </w:p>
    <w:p w14:paraId="6824E706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6ABFB069" w14:textId="77777777" w:rsidR="00041A79" w:rsidRDefault="00806152">
      <w:pPr>
        <w:pStyle w:val="Bezodstpw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środowisku EPL musi być dostępny produkt do automatyzacji typu "automatyczny operator" .</w:t>
      </w:r>
    </w:p>
    <w:p w14:paraId="56DFA72D" w14:textId="77777777" w:rsidR="00806152" w:rsidRDefault="00806152" w:rsidP="003E1D10">
      <w:pPr>
        <w:pStyle w:val="Nagwek2"/>
      </w:pPr>
      <w:bookmarkStart w:id="68" w:name="__RefHeading__790_2080144184"/>
      <w:bookmarkStart w:id="69" w:name="__RefHeading__12171_110632409"/>
      <w:bookmarkStart w:id="70" w:name="__RefHeading__11674_110632409"/>
      <w:bookmarkStart w:id="71" w:name="__RefHeading__12800_110632409"/>
      <w:bookmarkStart w:id="72" w:name="scroll-bookmark-3"/>
      <w:bookmarkStart w:id="73" w:name="_Toc63272259"/>
      <w:bookmarkEnd w:id="68"/>
      <w:bookmarkEnd w:id="69"/>
      <w:bookmarkEnd w:id="70"/>
      <w:bookmarkEnd w:id="71"/>
      <w:r w:rsidRPr="00041A79">
        <w:t>BACKUP</w:t>
      </w:r>
      <w:bookmarkEnd w:id="72"/>
      <w:bookmarkEnd w:id="73"/>
    </w:p>
    <w:p w14:paraId="5D1D4CED" w14:textId="77777777" w:rsidR="00D41221" w:rsidRDefault="00D41221" w:rsidP="00D41221">
      <w:pPr>
        <w:pStyle w:val="Tekstpodstawowy"/>
      </w:pPr>
    </w:p>
    <w:p w14:paraId="481D094C" w14:textId="77777777" w:rsidR="00D41221" w:rsidRDefault="00D41221" w:rsidP="00D41221">
      <w:pPr>
        <w:pStyle w:val="Tekstpodstawowy"/>
      </w:pPr>
      <w:r>
        <w:t>Optymalną metodą backupu z punktu widzenia potrzeb biznesowych jest wykorzystanie aktualnie istniejących mechanizmów wykonywania backupu. Wykorzystanie GDPS powinno być zgodne z aktualnie istniejącymi dokumentacjami w szczególności z:</w:t>
      </w:r>
    </w:p>
    <w:p w14:paraId="1CFA835A" w14:textId="77777777" w:rsidR="00D41221" w:rsidRDefault="00D41221" w:rsidP="00D41221">
      <w:pPr>
        <w:pStyle w:val="Tekstpodstawowy"/>
        <w:numPr>
          <w:ilvl w:val="0"/>
          <w:numId w:val="28"/>
        </w:numPr>
      </w:pPr>
      <w:r w:rsidRPr="00D41221">
        <w:t>Dokumentacja mechanizmu wykonywania kopii środowiska produkcyjnego</w:t>
      </w:r>
    </w:p>
    <w:p w14:paraId="518DC5E6" w14:textId="77777777" w:rsidR="00D41221" w:rsidRDefault="00D41221" w:rsidP="00D41221">
      <w:pPr>
        <w:pStyle w:val="Tekstpodstawowy"/>
        <w:numPr>
          <w:ilvl w:val="0"/>
          <w:numId w:val="28"/>
        </w:numPr>
      </w:pPr>
      <w:r>
        <w:t>Monitorowanie GDPS</w:t>
      </w:r>
    </w:p>
    <w:p w14:paraId="46EDD6DB" w14:textId="77777777" w:rsidR="00D41221" w:rsidRPr="00D41221" w:rsidRDefault="00D41221" w:rsidP="00D41221">
      <w:pPr>
        <w:pStyle w:val="Tekstpodstawowy"/>
      </w:pPr>
    </w:p>
    <w:p w14:paraId="2D586248" w14:textId="77777777" w:rsidR="00806152" w:rsidRPr="00041A79" w:rsidRDefault="00806152" w:rsidP="003E1D10">
      <w:pPr>
        <w:pStyle w:val="Nagwek2"/>
      </w:pPr>
      <w:bookmarkStart w:id="74" w:name="__RefHeading__792_2080144184"/>
      <w:bookmarkStart w:id="75" w:name="__RefHeading__12173_110632409"/>
      <w:bookmarkStart w:id="76" w:name="__RefHeading__11676_110632409"/>
      <w:bookmarkStart w:id="77" w:name="__RefHeading__12802_110632409"/>
      <w:bookmarkStart w:id="78" w:name="_Toc63272260"/>
      <w:bookmarkEnd w:id="74"/>
      <w:bookmarkEnd w:id="75"/>
      <w:bookmarkEnd w:id="76"/>
      <w:bookmarkEnd w:id="77"/>
      <w:r w:rsidRPr="00041A79">
        <w:t>OPIS ŚRODOWISK.</w:t>
      </w:r>
      <w:bookmarkEnd w:id="78"/>
    </w:p>
    <w:p w14:paraId="32BF2C03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79" w:name="__RefHeading__796_2080144184"/>
      <w:bookmarkStart w:id="80" w:name="__RefHeading__12475_110632409"/>
      <w:bookmarkStart w:id="81" w:name="__RefHeading__12806_110632409"/>
      <w:bookmarkStart w:id="82" w:name="_Toc63272261"/>
      <w:bookmarkEnd w:id="79"/>
      <w:bookmarkEnd w:id="80"/>
      <w:bookmarkEnd w:id="81"/>
      <w:r>
        <w:t>Środowisko produkcyjne EPLPROD</w:t>
      </w:r>
      <w:bookmarkEnd w:id="82"/>
    </w:p>
    <w:p w14:paraId="6B085058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38FF3755" w14:textId="77777777" w:rsidR="00806152" w:rsidRDefault="00806152" w:rsidP="000C7EC8">
      <w:pPr>
        <w:pStyle w:val="Bezodstpw1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Przewidziane jest uruchomienie dwóch LPAR „aplikacyjnych” pracujących w </w:t>
      </w:r>
      <w:proofErr w:type="spellStart"/>
      <w:r>
        <w:rPr>
          <w:rFonts w:cs="Arial"/>
          <w:sz w:val="24"/>
          <w:szCs w:val="24"/>
        </w:rPr>
        <w:t>Sysplexie</w:t>
      </w:r>
      <w:proofErr w:type="spellEnd"/>
      <w:r>
        <w:rPr>
          <w:rFonts w:cs="Arial"/>
          <w:sz w:val="24"/>
          <w:szCs w:val="24"/>
        </w:rPr>
        <w:t xml:space="preserve">, jeden LPAR w POPD drugi w ZOPD, bazy </w:t>
      </w:r>
      <w:r w:rsidR="003E6B3C">
        <w:rPr>
          <w:rFonts w:cs="Arial"/>
          <w:sz w:val="24"/>
          <w:szCs w:val="24"/>
        </w:rPr>
        <w:t>danych, w których</w:t>
      </w:r>
      <w:r>
        <w:rPr>
          <w:rFonts w:cs="Arial"/>
          <w:sz w:val="24"/>
          <w:szCs w:val="24"/>
        </w:rPr>
        <w:t xml:space="preserve"> uruchomione będą regiony DB2 w trybie  „Data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”</w:t>
      </w:r>
    </w:p>
    <w:p w14:paraId="31FA78FE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dla każdej z partycji ustala się na 12GB.</w:t>
      </w:r>
    </w:p>
    <w:p w14:paraId="71007C31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Wielkość pożądanej pamięci dyskowej na macierzy </w:t>
      </w:r>
      <w:proofErr w:type="spellStart"/>
      <w:r>
        <w:rPr>
          <w:rFonts w:cs="Arial"/>
          <w:sz w:val="24"/>
          <w:szCs w:val="24"/>
        </w:rPr>
        <w:t>primary</w:t>
      </w:r>
      <w:proofErr w:type="spellEnd"/>
      <w:r>
        <w:rPr>
          <w:rFonts w:cs="Arial"/>
          <w:sz w:val="24"/>
          <w:szCs w:val="24"/>
        </w:rPr>
        <w:t xml:space="preserve"> 1500GB (w pierwszym roku) z możliwością zwiększenia do 7500GB (w roku piątym).</w:t>
      </w:r>
    </w:p>
    <w:p w14:paraId="3AA94E6D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Zostanie wykorzystana technologia </w:t>
      </w:r>
      <w:r w:rsidR="00E3767C">
        <w:rPr>
          <w:rFonts w:cs="Arial"/>
          <w:sz w:val="24"/>
          <w:szCs w:val="24"/>
        </w:rPr>
        <w:t>GDPS</w:t>
      </w:r>
      <w:r>
        <w:rPr>
          <w:rFonts w:cs="Arial"/>
          <w:sz w:val="24"/>
          <w:szCs w:val="24"/>
        </w:rPr>
        <w:t xml:space="preserve"> do przełączania macierzy dyskowej w przypadku awarii macierzy</w:t>
      </w:r>
    </w:p>
    <w:p w14:paraId="0C32715C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Pracownicy Ministerstwa przygotują i udostępnią definicje bazy danych oraz STOGROUP, aby umożliwić pracownikom Wykonawcy przekazanie skryptów zakładających niezbędne tablice DB2.</w:t>
      </w:r>
    </w:p>
    <w:p w14:paraId="06338E06" w14:textId="77777777" w:rsidR="00806152" w:rsidRDefault="00806152">
      <w:pPr>
        <w:pStyle w:val="Bezodstpw1"/>
        <w:ind w:left="927"/>
        <w:rPr>
          <w:rFonts w:cs="Arial"/>
          <w:sz w:val="24"/>
          <w:szCs w:val="24"/>
        </w:rPr>
      </w:pPr>
    </w:p>
    <w:p w14:paraId="02DC271E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83" w:name="__RefHeading__798_2080144184"/>
      <w:bookmarkStart w:id="84" w:name="__RefHeading__12477_110632409"/>
      <w:bookmarkStart w:id="85" w:name="__RefHeading__12808_110632409"/>
      <w:bookmarkStart w:id="86" w:name="_Toc63272262"/>
      <w:bookmarkEnd w:id="83"/>
      <w:bookmarkEnd w:id="84"/>
      <w:bookmarkEnd w:id="85"/>
      <w:r>
        <w:t xml:space="preserve">Środowisko </w:t>
      </w:r>
      <w:r w:rsidR="00563CA9">
        <w:t>testowe</w:t>
      </w:r>
      <w:r>
        <w:t xml:space="preserve"> EPLTEST</w:t>
      </w:r>
      <w:bookmarkEnd w:id="86"/>
    </w:p>
    <w:p w14:paraId="52D56072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5EE1D83F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Przewidziane jest uruchomienie dwóch LPAR pracujących w </w:t>
      </w:r>
      <w:proofErr w:type="spellStart"/>
      <w:r>
        <w:rPr>
          <w:rFonts w:cs="Arial"/>
          <w:sz w:val="24"/>
          <w:szCs w:val="24"/>
        </w:rPr>
        <w:t>Sysplexie</w:t>
      </w:r>
      <w:proofErr w:type="spellEnd"/>
      <w:r>
        <w:rPr>
          <w:rFonts w:cs="Arial"/>
          <w:sz w:val="24"/>
          <w:szCs w:val="24"/>
        </w:rPr>
        <w:t xml:space="preserve">, jeden LPAR w POPD drugi w ZOPD, bazy danych DB2 w obydwu partycjach wykorzystujące „Data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”</w:t>
      </w:r>
    </w:p>
    <w:p w14:paraId="1931C9C6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ustala się na 12GB.</w:t>
      </w:r>
    </w:p>
    <w:p w14:paraId="26165F16" w14:textId="77777777" w:rsidR="00041A79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pożądanej pamięci dyskowej na  300GB.</w:t>
      </w:r>
    </w:p>
    <w:p w14:paraId="434AA4A3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Pracownicy Ministerstwa przygotują i udostępnią definicje bazy danych oraz STOGROUP, aby umożliwić pracownikom Wykonawcy zakładanie niezbędnych tablic DB2, analogicznie jak dla środowiska produkcyjnego.</w:t>
      </w:r>
    </w:p>
    <w:p w14:paraId="219ACC4C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Środowisko: Testowe</w:t>
      </w:r>
    </w:p>
    <w:p w14:paraId="4A9C333C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Nazwa Regionu: EPLT</w:t>
      </w:r>
    </w:p>
    <w:p w14:paraId="65666467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Położenie(LOCATION): MSTAEPLT</w:t>
      </w:r>
    </w:p>
    <w:p w14:paraId="2426BAEE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Adres IP/Port: 10.50.151.10/?</w:t>
      </w:r>
    </w:p>
    <w:p w14:paraId="7CDE0B6F" w14:textId="77777777" w:rsidR="00806152" w:rsidRDefault="00806152">
      <w:pPr>
        <w:pStyle w:val="Bezodstpw1"/>
        <w:rPr>
          <w:rFonts w:cs="Arial"/>
          <w:sz w:val="24"/>
          <w:szCs w:val="24"/>
        </w:rPr>
      </w:pPr>
    </w:p>
    <w:p w14:paraId="6D698C65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87" w:name="__RefHeading__800_2080144184"/>
      <w:bookmarkStart w:id="88" w:name="__RefHeading__12479_110632409"/>
      <w:bookmarkStart w:id="89" w:name="__RefHeading__12810_110632409"/>
      <w:bookmarkStart w:id="90" w:name="_Toc63272263"/>
      <w:bookmarkEnd w:id="87"/>
      <w:bookmarkEnd w:id="88"/>
      <w:bookmarkEnd w:id="89"/>
      <w:r>
        <w:t xml:space="preserve">Środowisko </w:t>
      </w:r>
      <w:r w:rsidR="00563CA9">
        <w:t>de</w:t>
      </w:r>
      <w:r w:rsidR="004A7C6A">
        <w:t>w</w:t>
      </w:r>
      <w:r w:rsidR="00563CA9">
        <w:t>eloperskie</w:t>
      </w:r>
      <w:r>
        <w:t xml:space="preserve"> EPLDEVL</w:t>
      </w:r>
      <w:bookmarkEnd w:id="90"/>
    </w:p>
    <w:p w14:paraId="053BEE43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673045A5" w14:textId="77777777" w:rsidR="00041A79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Ministerstwo określi parametry środowiska zgodnie z poniższymi wymaganiami</w:t>
      </w:r>
    </w:p>
    <w:p w14:paraId="41ECCBD1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ustala się na 4GB.</w:t>
      </w:r>
    </w:p>
    <w:p w14:paraId="3453FAF3" w14:textId="77777777" w:rsidR="00041A79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pożądanej pamięci dyskowej na  100GB.</w:t>
      </w:r>
    </w:p>
    <w:p w14:paraId="14CF16F2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Opcja "data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" nie zostanie wykorzystana.</w:t>
      </w:r>
    </w:p>
    <w:p w14:paraId="67AFED25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Calibri"/>
        </w:rPr>
      </w:pPr>
      <w:r>
        <w:rPr>
          <w:rFonts w:cs="Arial"/>
          <w:sz w:val="24"/>
          <w:szCs w:val="24"/>
        </w:rPr>
        <w:t>Replikacja danych nie zostanie zaimplementowana.</w:t>
      </w:r>
    </w:p>
    <w:p w14:paraId="63299D39" w14:textId="77777777" w:rsidR="00806152" w:rsidRDefault="00806152" w:rsidP="000C7EC8">
      <w:pPr>
        <w:pStyle w:val="Akapitzlist3"/>
        <w:numPr>
          <w:ilvl w:val="0"/>
          <w:numId w:val="4"/>
        </w:numPr>
        <w:spacing w:line="100" w:lineRule="atLeast"/>
        <w:jc w:val="left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Narzędzia użyte do weryfikacji poprawności definicji</w:t>
      </w:r>
      <w:r>
        <w:rPr>
          <w:rFonts w:ascii="Calibri" w:hAnsi="Calibri" w:cs="Calibri"/>
          <w:color w:val="000000"/>
        </w:rPr>
        <w:t xml:space="preserve">  oraz  wyszukania </w:t>
      </w:r>
      <w:proofErr w:type="spellStart"/>
      <w:r>
        <w:rPr>
          <w:rFonts w:ascii="Calibri" w:hAnsi="Calibri" w:cs="Calibri"/>
          <w:color w:val="000000"/>
        </w:rPr>
        <w:t>tzw."wąskich</w:t>
      </w:r>
      <w:proofErr w:type="spellEnd"/>
      <w:r>
        <w:rPr>
          <w:rFonts w:ascii="Calibri" w:hAnsi="Calibri" w:cs="Calibri"/>
          <w:color w:val="000000"/>
        </w:rPr>
        <w:t xml:space="preserve"> gardeł”:</w:t>
      </w:r>
    </w:p>
    <w:p w14:paraId="4E818C6A" w14:textId="77777777" w:rsidR="00806152" w:rsidRDefault="00806152">
      <w:pPr>
        <w:ind w:left="360"/>
        <w:rPr>
          <w:rFonts w:ascii="Calibri" w:hAnsi="Calibri" w:cs="Calibri"/>
          <w:lang w:val="en-US"/>
        </w:rPr>
      </w:pPr>
      <w:r w:rsidRPr="00481FB4">
        <w:rPr>
          <w:rFonts w:ascii="Calibri" w:hAnsi="Calibri" w:cs="Calibri"/>
          <w:color w:val="000000"/>
        </w:rPr>
        <w:t xml:space="preserve">     </w:t>
      </w:r>
      <w:r>
        <w:rPr>
          <w:rFonts w:ascii="Calibri" w:hAnsi="Calibri" w:cs="Calibri"/>
          <w:color w:val="000000"/>
          <w:lang w:val="en-US"/>
        </w:rPr>
        <w:t>- Tivoli  Asset Discovery for z/OS</w:t>
      </w:r>
    </w:p>
    <w:p w14:paraId="5AF4B03F" w14:textId="77777777" w:rsidR="00806152" w:rsidRDefault="00806152">
      <w:pPr>
        <w:ind w:left="360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000000"/>
          <w:lang w:val="en-US"/>
        </w:rPr>
        <w:t xml:space="preserve">    - OMEGAMON (OMEGAMON Performance Management Suite for z/OS)</w:t>
      </w:r>
    </w:p>
    <w:p w14:paraId="781A56BF" w14:textId="77777777" w:rsidR="00806152" w:rsidRDefault="00806152">
      <w:pPr>
        <w:ind w:left="360"/>
        <w:rPr>
          <w:rFonts w:ascii="Calibri" w:hAnsi="Calibri"/>
          <w:lang w:val="en-US"/>
        </w:rPr>
      </w:pPr>
      <w:r>
        <w:rPr>
          <w:rFonts w:ascii="Calibri" w:hAnsi="Calibri" w:cs="Calibri"/>
          <w:lang w:val="en-US"/>
        </w:rPr>
        <w:t xml:space="preserve">    - Buffer Pool Analyzer (Buffer Pool Tool)</w:t>
      </w:r>
    </w:p>
    <w:p w14:paraId="257ED2E0" w14:textId="77777777" w:rsidR="00806152" w:rsidRDefault="00806152">
      <w:pPr>
        <w:rPr>
          <w:rFonts w:ascii="Calibri" w:hAnsi="Calibri"/>
          <w:lang w:val="en-US"/>
        </w:rPr>
      </w:pPr>
    </w:p>
    <w:p w14:paraId="0D6CAE06" w14:textId="77777777" w:rsidR="00806152" w:rsidRDefault="00806152">
      <w:pPr>
        <w:rPr>
          <w:rFonts w:ascii="Calibri" w:hAnsi="Calibri"/>
        </w:rPr>
      </w:pPr>
      <w:r>
        <w:rPr>
          <w:rFonts w:ascii="Calibri" w:hAnsi="Calibri"/>
        </w:rPr>
        <w:t>Nazwa Regionu: EPLR</w:t>
      </w:r>
    </w:p>
    <w:p w14:paraId="1D5CDD12" w14:textId="77777777" w:rsidR="00806152" w:rsidRDefault="00806152">
      <w:pPr>
        <w:rPr>
          <w:rFonts w:ascii="Calibri" w:hAnsi="Calibri"/>
        </w:rPr>
      </w:pPr>
      <w:r>
        <w:rPr>
          <w:rFonts w:ascii="Calibri" w:hAnsi="Calibri"/>
        </w:rPr>
        <w:t xml:space="preserve">Położenie(LOCATION): 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</w:p>
    <w:p w14:paraId="0E99BA8F" w14:textId="77777777" w:rsidR="00421CB9" w:rsidRDefault="00806152">
      <w:pPr>
        <w:rPr>
          <w:rFonts w:ascii="Calibri" w:hAnsi="Calibri"/>
        </w:rPr>
      </w:pPr>
      <w:r>
        <w:rPr>
          <w:rFonts w:ascii="Calibri" w:hAnsi="Calibri"/>
        </w:rPr>
        <w:t xml:space="preserve">Adres IP/Port: 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</w:p>
    <w:p w14:paraId="3A96AA36" w14:textId="77777777" w:rsidR="00421CB9" w:rsidRDefault="00421CB9">
      <w:pPr>
        <w:rPr>
          <w:rFonts w:ascii="Calibri" w:hAnsi="Calibri"/>
        </w:rPr>
      </w:pPr>
    </w:p>
    <w:p w14:paraId="410C9E2D" w14:textId="77777777" w:rsidR="00421CB9" w:rsidRDefault="00421CB9">
      <w:pPr>
        <w:rPr>
          <w:rFonts w:ascii="Calibri" w:hAnsi="Calibri"/>
        </w:rPr>
      </w:pPr>
    </w:p>
    <w:p w14:paraId="1C1D05E8" w14:textId="77777777" w:rsidR="00421CB9" w:rsidRPr="00421CB9" w:rsidRDefault="00421CB9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91" w:name="__RefHeading__802_2080144184"/>
      <w:bookmarkStart w:id="92" w:name="__RefHeading__12481_110632409"/>
      <w:bookmarkStart w:id="93" w:name="__RefHeading__12812_110632409"/>
      <w:bookmarkEnd w:id="91"/>
      <w:bookmarkEnd w:id="92"/>
      <w:bookmarkEnd w:id="93"/>
      <w:r w:rsidRPr="00421CB9">
        <w:br w:type="page"/>
      </w:r>
    </w:p>
    <w:p w14:paraId="20785BCB" w14:textId="77777777" w:rsidR="00806152" w:rsidRPr="007841A1" w:rsidRDefault="00806152" w:rsidP="003E1D10">
      <w:pPr>
        <w:pStyle w:val="Nagwek2"/>
        <w:rPr>
          <w:lang w:val="en-US"/>
        </w:rPr>
      </w:pPr>
      <w:bookmarkStart w:id="94" w:name="_Toc63272264"/>
      <w:proofErr w:type="spellStart"/>
      <w:r w:rsidRPr="007841A1">
        <w:rPr>
          <w:lang w:val="en-US"/>
        </w:rPr>
        <w:lastRenderedPageBreak/>
        <w:t>Parametry</w:t>
      </w:r>
      <w:proofErr w:type="spellEnd"/>
      <w:r w:rsidRPr="007841A1">
        <w:rPr>
          <w:lang w:val="en-US"/>
        </w:rPr>
        <w:t xml:space="preserve"> OLA (Operational Level Agreement)</w:t>
      </w:r>
      <w:bookmarkEnd w:id="94"/>
    </w:p>
    <w:p w14:paraId="44662B4D" w14:textId="77777777" w:rsidR="00CC7382" w:rsidRDefault="00806152">
      <w:pPr>
        <w:pStyle w:val="Tekstpodstawowy"/>
        <w:ind w:left="709"/>
      </w:pPr>
      <w:r>
        <w:t xml:space="preserve">Ze względu na poziom świadczenia usług biznesowych (SLA) dla system </w:t>
      </w:r>
      <w:proofErr w:type="spellStart"/>
      <w:r>
        <w:t>ePłatności</w:t>
      </w:r>
      <w:proofErr w:type="spellEnd"/>
      <w:r>
        <w:t>, Wykonawca wymaga świadczenia usług serwisowych na poniższych poziomach dostępności.</w:t>
      </w:r>
    </w:p>
    <w:p w14:paraId="1E97F76D" w14:textId="77777777" w:rsidR="003B7309" w:rsidRDefault="003B7309">
      <w:pPr>
        <w:pStyle w:val="Tekstpodstawowy"/>
        <w:ind w:left="709"/>
      </w:pPr>
    </w:p>
    <w:p w14:paraId="46FBCAE4" w14:textId="77777777" w:rsidR="00CC7382" w:rsidRDefault="00CC7382">
      <w:pPr>
        <w:pStyle w:val="Tekstpodstawowy"/>
        <w:ind w:left="709"/>
      </w:pPr>
      <w:r>
        <w:t xml:space="preserve">Proponujemy wprowadzić dwustopniowy system oceny </w:t>
      </w:r>
      <w:r w:rsidR="00C254C9">
        <w:t>zagrażania</w:t>
      </w:r>
    </w:p>
    <w:p w14:paraId="44A372CE" w14:textId="77777777" w:rsidR="003B7309" w:rsidRDefault="003B7309" w:rsidP="003B7309">
      <w:pPr>
        <w:pStyle w:val="Tekstpodstawowy"/>
        <w:ind w:left="709"/>
      </w:pPr>
    </w:p>
    <w:p w14:paraId="4D782AD7" w14:textId="77777777" w:rsidR="003B7309" w:rsidRDefault="003B7309" w:rsidP="003B7309">
      <w:pPr>
        <w:pStyle w:val="Tekstpodstawowy"/>
        <w:ind w:left="709"/>
      </w:pPr>
      <w:r w:rsidRPr="003B7309">
        <w:rPr>
          <w:b/>
        </w:rPr>
        <w:t>Awaria</w:t>
      </w:r>
      <w:r>
        <w:t>: Poważny problem, mający istotny wpływ na funkcjonowanie elementu systemu. Element objęty umową nie funkcjonuje lub wykonuje podstawowe funkcje, ale występuje znaczące zmniejszenie wydajności.</w:t>
      </w:r>
    </w:p>
    <w:p w14:paraId="16106A6D" w14:textId="77777777" w:rsidR="003B7309" w:rsidRDefault="003B7309" w:rsidP="003B7309">
      <w:pPr>
        <w:pStyle w:val="Tekstpodstawowy"/>
        <w:ind w:left="709"/>
      </w:pPr>
    </w:p>
    <w:p w14:paraId="0ECF95CB" w14:textId="77777777" w:rsidR="00CC7382" w:rsidRDefault="003B7309" w:rsidP="003B7309">
      <w:pPr>
        <w:pStyle w:val="Tekstpodstawowy"/>
        <w:ind w:left="709"/>
      </w:pPr>
      <w:r w:rsidRPr="003B7309">
        <w:rPr>
          <w:b/>
        </w:rPr>
        <w:t>Usterka</w:t>
      </w:r>
      <w:r>
        <w:t xml:space="preserve">: Problem </w:t>
      </w:r>
      <w:r w:rsidR="003E6B3C">
        <w:t>niemający</w:t>
      </w:r>
      <w:r>
        <w:t xml:space="preserve"> znaczącego wpływu na funkcjonowanie </w:t>
      </w:r>
      <w:r w:rsidR="00206EFA">
        <w:t>elementu systemu.</w:t>
      </w:r>
      <w:r>
        <w:t xml:space="preserve"> Oznacza problem, w przypadku, którego można korzystać z funkcji </w:t>
      </w:r>
      <w:r w:rsidR="00206EFA">
        <w:t xml:space="preserve">elementu systemu </w:t>
      </w:r>
      <w:r>
        <w:t>lub mający charakter wyjaśnienia</w:t>
      </w:r>
      <w:r w:rsidR="00206EFA">
        <w:t>.</w:t>
      </w:r>
    </w:p>
    <w:p w14:paraId="4CB23715" w14:textId="77777777" w:rsidR="003B7309" w:rsidRDefault="003B7309" w:rsidP="003B7309">
      <w:pPr>
        <w:pStyle w:val="Tekstpodstawowy"/>
        <w:ind w:left="709"/>
      </w:pPr>
    </w:p>
    <w:p w14:paraId="6BF7EC27" w14:textId="77777777" w:rsidR="00806152" w:rsidRDefault="00806152">
      <w:pPr>
        <w:pStyle w:val="Tekstpodstawowy"/>
        <w:ind w:left="709"/>
      </w:pPr>
      <w:r>
        <w:t xml:space="preserve"> Poniższe zapisy dotyczą usunięcia awarii</w:t>
      </w:r>
      <w:r w:rsidR="003B7309">
        <w:t>:</w:t>
      </w:r>
    </w:p>
    <w:p w14:paraId="212B97F8" w14:textId="77777777" w:rsidR="00806152" w:rsidRDefault="00806152">
      <w:pPr>
        <w:pStyle w:val="Tekstpodstawowy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36"/>
        <w:gridCol w:w="2682"/>
        <w:gridCol w:w="4077"/>
        <w:gridCol w:w="9131"/>
      </w:tblGrid>
      <w:tr w:rsidR="00806152" w14:paraId="250977D5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2071CC0E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Nazwa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zakres</w:t>
            </w:r>
            <w:proofErr w:type="spellEnd"/>
          </w:p>
        </w:tc>
        <w:tc>
          <w:tcPr>
            <w:tcW w:w="623" w:type="pct"/>
            <w:tcBorders>
              <w:top w:val="single" w:sz="8" w:space="0" w:color="000000"/>
            </w:tcBorders>
            <w:shd w:val="clear" w:color="auto" w:fill="000000"/>
          </w:tcPr>
          <w:p w14:paraId="48ADE916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reakcji</w:t>
            </w:r>
            <w:proofErr w:type="spellEnd"/>
          </w:p>
        </w:tc>
        <w:tc>
          <w:tcPr>
            <w:tcW w:w="947" w:type="pct"/>
            <w:tcBorders>
              <w:top w:val="single" w:sz="8" w:space="0" w:color="000000"/>
            </w:tcBorders>
            <w:shd w:val="clear" w:color="auto" w:fill="000000"/>
          </w:tcPr>
          <w:p w14:paraId="52D3CD14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usunięcia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awarii</w:t>
            </w:r>
            <w:proofErr w:type="spellEnd"/>
          </w:p>
        </w:tc>
        <w:tc>
          <w:tcPr>
            <w:tcW w:w="2121" w:type="pct"/>
            <w:tcBorders>
              <w:top w:val="single" w:sz="8" w:space="0" w:color="000000"/>
              <w:right w:val="single" w:sz="8" w:space="0" w:color="000000"/>
            </w:tcBorders>
            <w:shd w:val="clear" w:color="auto" w:fill="000000"/>
          </w:tcPr>
          <w:p w14:paraId="226F5B2C" w14:textId="77777777" w:rsidR="00806152" w:rsidRDefault="00806152">
            <w:pPr>
              <w:pStyle w:val="Tekstpodstawowy"/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Uwagi</w:t>
            </w:r>
            <w:proofErr w:type="spellEnd"/>
          </w:p>
        </w:tc>
      </w:tr>
      <w:tr w:rsidR="00806152" w14:paraId="42871956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6FFD7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Sprzęt (co najmniej procesory i macierze dyskowe)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9D1D6A9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224FF78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4BA0" w14:textId="77777777" w:rsidR="00806152" w:rsidRDefault="003B7309" w:rsidP="003B7309">
            <w:pPr>
              <w:snapToGrid w:val="0"/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  <w:tr w:rsidR="00806152" w14:paraId="3E0E6501" w14:textId="77777777" w:rsidTr="008B7358">
        <w:tc>
          <w:tcPr>
            <w:tcW w:w="1309" w:type="pct"/>
            <w:tcBorders>
              <w:left w:val="single" w:sz="8" w:space="0" w:color="000000"/>
            </w:tcBorders>
            <w:shd w:val="clear" w:color="auto" w:fill="auto"/>
          </w:tcPr>
          <w:p w14:paraId="53E3CB69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System operacyjny</w:t>
            </w:r>
          </w:p>
        </w:tc>
        <w:tc>
          <w:tcPr>
            <w:tcW w:w="623" w:type="pct"/>
            <w:shd w:val="clear" w:color="auto" w:fill="auto"/>
          </w:tcPr>
          <w:p w14:paraId="64FF6CCF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shd w:val="clear" w:color="auto" w:fill="auto"/>
          </w:tcPr>
          <w:p w14:paraId="35FE3018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ny </w:t>
            </w:r>
          </w:p>
        </w:tc>
        <w:tc>
          <w:tcPr>
            <w:tcW w:w="2121" w:type="pct"/>
            <w:tcBorders>
              <w:right w:val="single" w:sz="8" w:space="0" w:color="000000"/>
            </w:tcBorders>
            <w:shd w:val="clear" w:color="auto" w:fill="auto"/>
          </w:tcPr>
          <w:p w14:paraId="7387DBF6" w14:textId="77777777" w:rsidR="00806152" w:rsidRDefault="003B7309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  <w:tr w:rsidR="00806152" w14:paraId="4296F95B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459BEC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Baza danych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E7B8E4B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50E99C1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D5809" w14:textId="77777777" w:rsidR="00806152" w:rsidRDefault="003B7309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</w:tbl>
    <w:p w14:paraId="34E8F8B8" w14:textId="77777777" w:rsidR="003B7309" w:rsidRDefault="003B7309">
      <w:pPr>
        <w:pStyle w:val="Tekstpodstawowy"/>
      </w:pPr>
    </w:p>
    <w:p w14:paraId="689A6A75" w14:textId="77777777" w:rsidR="003B7309" w:rsidRDefault="003B7309">
      <w:pPr>
        <w:pStyle w:val="Tekstpodstawowy"/>
      </w:pPr>
    </w:p>
    <w:p w14:paraId="06F2EC84" w14:textId="77777777" w:rsidR="003B7309" w:rsidRDefault="003B7309">
      <w:pPr>
        <w:pStyle w:val="Tekstpodstawowy"/>
      </w:pPr>
    </w:p>
    <w:p w14:paraId="3068278C" w14:textId="77777777" w:rsidR="00806152" w:rsidRDefault="003B7309">
      <w:pPr>
        <w:pStyle w:val="Tekstpodstawowy"/>
      </w:pPr>
      <w:r>
        <w:t>Poniższe zapisy dotyczą usunięcia usterki: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36"/>
        <w:gridCol w:w="2682"/>
        <w:gridCol w:w="4077"/>
        <w:gridCol w:w="9131"/>
      </w:tblGrid>
      <w:tr w:rsidR="003B7309" w14:paraId="5CA0A5AC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26C1E40D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Nazwa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zakres</w:t>
            </w:r>
            <w:proofErr w:type="spellEnd"/>
          </w:p>
        </w:tc>
        <w:tc>
          <w:tcPr>
            <w:tcW w:w="623" w:type="pct"/>
            <w:tcBorders>
              <w:top w:val="single" w:sz="8" w:space="0" w:color="000000"/>
            </w:tcBorders>
            <w:shd w:val="clear" w:color="auto" w:fill="000000"/>
          </w:tcPr>
          <w:p w14:paraId="7756976B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reakcji</w:t>
            </w:r>
            <w:proofErr w:type="spellEnd"/>
          </w:p>
        </w:tc>
        <w:tc>
          <w:tcPr>
            <w:tcW w:w="947" w:type="pct"/>
            <w:tcBorders>
              <w:top w:val="single" w:sz="8" w:space="0" w:color="000000"/>
            </w:tcBorders>
            <w:shd w:val="clear" w:color="auto" w:fill="000000"/>
          </w:tcPr>
          <w:p w14:paraId="4FFBD5C3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usunięcia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awarii</w:t>
            </w:r>
            <w:proofErr w:type="spellEnd"/>
          </w:p>
        </w:tc>
        <w:tc>
          <w:tcPr>
            <w:tcW w:w="2121" w:type="pct"/>
            <w:tcBorders>
              <w:top w:val="single" w:sz="8" w:space="0" w:color="000000"/>
              <w:right w:val="single" w:sz="8" w:space="0" w:color="000000"/>
            </w:tcBorders>
            <w:shd w:val="clear" w:color="auto" w:fill="000000"/>
          </w:tcPr>
          <w:p w14:paraId="0B447747" w14:textId="77777777" w:rsidR="003B7309" w:rsidRDefault="003B7309" w:rsidP="00BF3D81">
            <w:pPr>
              <w:pStyle w:val="Tekstpodstawowy"/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Uwagi</w:t>
            </w:r>
            <w:proofErr w:type="spellEnd"/>
          </w:p>
        </w:tc>
      </w:tr>
      <w:tr w:rsidR="003B7309" w14:paraId="38C9BBA7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00B13F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Sprzęt (co najmniej procesory i macierze dyskowe)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79C77BC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8AA2377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1F6099" w14:textId="77777777" w:rsidR="003B7309" w:rsidRDefault="003B7309" w:rsidP="00BF3D81">
            <w:pPr>
              <w:snapToGrid w:val="0"/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  <w:tr w:rsidR="003B7309" w14:paraId="20E2AC40" w14:textId="77777777" w:rsidTr="008B7358">
        <w:tc>
          <w:tcPr>
            <w:tcW w:w="1309" w:type="pct"/>
            <w:tcBorders>
              <w:left w:val="single" w:sz="8" w:space="0" w:color="000000"/>
            </w:tcBorders>
            <w:shd w:val="clear" w:color="auto" w:fill="auto"/>
          </w:tcPr>
          <w:p w14:paraId="2E30C911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System operacyjny</w:t>
            </w:r>
          </w:p>
        </w:tc>
        <w:tc>
          <w:tcPr>
            <w:tcW w:w="623" w:type="pct"/>
            <w:shd w:val="clear" w:color="auto" w:fill="auto"/>
          </w:tcPr>
          <w:p w14:paraId="209E4B06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shd w:val="clear" w:color="auto" w:fill="auto"/>
          </w:tcPr>
          <w:p w14:paraId="73B0E158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right w:val="single" w:sz="8" w:space="0" w:color="000000"/>
            </w:tcBorders>
            <w:shd w:val="clear" w:color="auto" w:fill="auto"/>
          </w:tcPr>
          <w:p w14:paraId="63C1E7B3" w14:textId="77777777" w:rsidR="003B7309" w:rsidRDefault="003B7309" w:rsidP="00BF3D81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  <w:tr w:rsidR="003B7309" w14:paraId="3A34AC15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F6CE25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Baza danych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14F3270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64EDA17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11714E" w14:textId="77777777" w:rsidR="003B7309" w:rsidRPr="003B7309" w:rsidRDefault="003B7309" w:rsidP="00BF3D81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</w:tbl>
    <w:p w14:paraId="11BA66F1" w14:textId="77777777" w:rsidR="0090708F" w:rsidRDefault="0090708F" w:rsidP="0090708F">
      <w:pPr>
        <w:pStyle w:val="Tekstpodstawowy"/>
      </w:pPr>
      <w:bookmarkStart w:id="95" w:name="scroll-bookmark-15"/>
    </w:p>
    <w:p w14:paraId="370BDFB4" w14:textId="77777777" w:rsidR="0090708F" w:rsidRDefault="0090708F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30"/>
          <w:szCs w:val="30"/>
          <w:lang w:eastAsia="pl-PL"/>
        </w:rPr>
      </w:pPr>
      <w:r>
        <w:rPr>
          <w:lang w:eastAsia="pl-PL"/>
        </w:rPr>
        <w:br w:type="page"/>
      </w:r>
    </w:p>
    <w:p w14:paraId="5D91C00D" w14:textId="77777777" w:rsidR="0002479D" w:rsidRPr="0002479D" w:rsidRDefault="0002479D" w:rsidP="0002479D">
      <w:pPr>
        <w:pStyle w:val="Nagwek1"/>
        <w:rPr>
          <w:lang w:eastAsia="pl-PL"/>
        </w:rPr>
      </w:pPr>
      <w:bookmarkStart w:id="96" w:name="_Toc63272265"/>
      <w:r w:rsidRPr="0002479D">
        <w:rPr>
          <w:lang w:eastAsia="pl-PL"/>
        </w:rPr>
        <w:lastRenderedPageBreak/>
        <w:t>Infrastruktura serwerów x86</w:t>
      </w:r>
      <w:bookmarkEnd w:id="95"/>
      <w:bookmarkEnd w:id="96"/>
    </w:p>
    <w:p w14:paraId="3B818D63" w14:textId="77777777" w:rsidR="0002479D" w:rsidRPr="00041A79" w:rsidRDefault="0002479D" w:rsidP="003E1D10">
      <w:pPr>
        <w:pStyle w:val="Nagwek2"/>
      </w:pPr>
      <w:bookmarkStart w:id="97" w:name="scroll-bookmark-45"/>
      <w:bookmarkStart w:id="98" w:name="_Toc63272266"/>
      <w:r w:rsidRPr="00041A79">
        <w:t>Spis treści sekcji</w:t>
      </w:r>
      <w:bookmarkEnd w:id="97"/>
      <w:bookmarkEnd w:id="98"/>
    </w:p>
    <w:p w14:paraId="7419E08F" w14:textId="77777777" w:rsidR="0002479D" w:rsidRPr="0002479D" w:rsidRDefault="000109B3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6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Charakterystyka ogólna</w:t>
        </w:r>
      </w:hyperlink>
    </w:p>
    <w:p w14:paraId="1FC8C6BC" w14:textId="77777777" w:rsidR="0002479D" w:rsidRPr="0002479D" w:rsidRDefault="000109B3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7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DEV - podstawowy ośrodek przetwarzania danych</w:t>
        </w:r>
      </w:hyperlink>
    </w:p>
    <w:p w14:paraId="747CECA4" w14:textId="77777777" w:rsidR="0002479D" w:rsidRPr="0002479D" w:rsidRDefault="000109B3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8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PRD - podstawowy ośrodek przetwarzania danych</w:t>
        </w:r>
      </w:hyperlink>
    </w:p>
    <w:p w14:paraId="4DC9B670" w14:textId="77777777" w:rsidR="0002479D" w:rsidRPr="0002479D" w:rsidRDefault="000109B3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20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TST - podstawowy ośrodek przetwarzania danych</w:t>
        </w:r>
      </w:hyperlink>
    </w:p>
    <w:p w14:paraId="242D4707" w14:textId="77777777" w:rsidR="0002479D" w:rsidRPr="00041A79" w:rsidRDefault="0002479D" w:rsidP="003E1D10">
      <w:pPr>
        <w:pStyle w:val="Nagwek2"/>
      </w:pPr>
      <w:bookmarkStart w:id="99" w:name="scroll-bookmark-16"/>
      <w:bookmarkStart w:id="100" w:name="_Toc63272267"/>
      <w:r w:rsidRPr="00041A79">
        <w:t>Infrastruktura serwerów x86 - Charakterystyka ogólna</w:t>
      </w:r>
      <w:bookmarkEnd w:id="99"/>
      <w:bookmarkEnd w:id="100"/>
    </w:p>
    <w:p w14:paraId="780A950E" w14:textId="77777777" w:rsidR="0002479D" w:rsidRPr="0002479D" w:rsidRDefault="0002479D" w:rsidP="0002479D">
      <w:pPr>
        <w:pStyle w:val="Nagwek3"/>
        <w:rPr>
          <w:lang w:eastAsia="pl-PL"/>
        </w:rPr>
      </w:pPr>
      <w:bookmarkStart w:id="101" w:name="scroll-bookmark-46"/>
      <w:bookmarkStart w:id="102" w:name="_Toc63272268"/>
      <w:r w:rsidRPr="0002479D">
        <w:rPr>
          <w:lang w:eastAsia="pl-PL"/>
        </w:rPr>
        <w:t>Infrastruktura sprzętowa serwerów rodziny x86</w:t>
      </w:r>
      <w:bookmarkEnd w:id="101"/>
      <w:bookmarkEnd w:id="102"/>
    </w:p>
    <w:p w14:paraId="49053F2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Poniższy diagram przedstawia komponenty infrastruktury środowiska produkcyjnego Systemu w ośrodku zapasowym wraz z połączeniami sieciowymi pomiędzy nimi. Szczegółowe informacje na temat adresacji podsieci zostaną ustalone na etapie przygotowywania środowiska.</w:t>
      </w:r>
    </w:p>
    <w:p w14:paraId="6954D225" w14:textId="77777777" w:rsidR="0001197F" w:rsidRDefault="0001197F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sz w:val="26"/>
          <w:szCs w:val="26"/>
          <w:lang w:eastAsia="en-US"/>
        </w:rPr>
      </w:pPr>
      <w:bookmarkStart w:id="103" w:name="scroll-bookmark-47"/>
      <w:r>
        <w:rPr>
          <w:lang w:eastAsia="en-US"/>
        </w:rPr>
        <w:br w:type="page"/>
      </w:r>
    </w:p>
    <w:p w14:paraId="760ED5DE" w14:textId="77777777" w:rsidR="0002479D" w:rsidRPr="0002479D" w:rsidRDefault="0002479D" w:rsidP="0002479D">
      <w:pPr>
        <w:pStyle w:val="Nagwek3"/>
        <w:rPr>
          <w:lang w:eastAsia="en-US"/>
        </w:rPr>
      </w:pPr>
      <w:bookmarkStart w:id="104" w:name="_Toc63272269"/>
      <w:r w:rsidRPr="0002479D">
        <w:rPr>
          <w:lang w:eastAsia="en-US"/>
        </w:rPr>
        <w:lastRenderedPageBreak/>
        <w:t xml:space="preserve">Bloki funkcjonalne systemu </w:t>
      </w:r>
      <w:proofErr w:type="spellStart"/>
      <w:r w:rsidRPr="0002479D">
        <w:rPr>
          <w:lang w:eastAsia="en-US"/>
        </w:rPr>
        <w:t>ePłatności</w:t>
      </w:r>
      <w:bookmarkEnd w:id="103"/>
      <w:bookmarkEnd w:id="104"/>
      <w:proofErr w:type="spellEnd"/>
    </w:p>
    <w:p w14:paraId="322F8C3A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działa w oparciu o następujące bloki funkcjonalne:</w:t>
      </w:r>
    </w:p>
    <w:p w14:paraId="65235A2B" w14:textId="77777777" w:rsidR="0002479D" w:rsidRDefault="0002479D" w:rsidP="0002479D">
      <w:pPr>
        <w:suppressAutoHyphens w:val="0"/>
        <w:rPr>
          <w:rFonts w:cs="Times New Roman"/>
          <w:noProof/>
          <w:lang w:eastAsia="pl-PL"/>
        </w:rPr>
      </w:pPr>
      <w:r w:rsidRPr="0002479D">
        <w:rPr>
          <w:rFonts w:cs="Times New Roman"/>
          <w:lang w:eastAsia="pl-PL"/>
        </w:rPr>
        <w:t>(poniższy diagram prezentuje poszczególne bloki funkcjonalne, z uwzględnieniem listy serwerów je obsługujących, w docelowym środowisku produkcyjnym)</w:t>
      </w:r>
    </w:p>
    <w:p w14:paraId="1847204E" w14:textId="77777777" w:rsidR="0090708F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  <w:r>
        <w:rPr>
          <w:rFonts w:cs="Times New Roman"/>
          <w:noProof/>
          <w:lang w:eastAsia="pl-PL"/>
        </w:rPr>
        <w:t xml:space="preserve"> </w:t>
      </w:r>
    </w:p>
    <w:p w14:paraId="7BAF0D66" w14:textId="77777777" w:rsid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05A203AF" w14:textId="77777777" w:rsidR="00481FB4" w:rsidRDefault="00481FB4" w:rsidP="0002479D">
      <w:pPr>
        <w:suppressAutoHyphens w:val="0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Projekty techniczne sposobu współpracy i konfiguracji komunikacji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 z prezentowanymi na powyższym diagramie systemami Zamawiającego, takimi jak serwer SMTP, systemy Active Directory, systemy SAP PI, system ZSRK, systemy EKW, EPU, S24 są zawarte w pozostałych dokumentach opisujących projekt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. </w:t>
      </w:r>
    </w:p>
    <w:p w14:paraId="33740D58" w14:textId="77777777" w:rsidR="0002479D" w:rsidRPr="0002479D" w:rsidRDefault="0002479D" w:rsidP="0002479D">
      <w:pPr>
        <w:pStyle w:val="Nagwek3"/>
        <w:rPr>
          <w:lang w:eastAsia="en-US"/>
        </w:rPr>
      </w:pPr>
      <w:bookmarkStart w:id="105" w:name="scroll-bookmark-48"/>
      <w:bookmarkStart w:id="106" w:name="_Toc63272270"/>
      <w:r w:rsidRPr="0002479D">
        <w:rPr>
          <w:lang w:eastAsia="en-US"/>
        </w:rPr>
        <w:t xml:space="preserve">Schemat fizycznego rozmieszczenia bloków funkcjonalnych systemu </w:t>
      </w:r>
      <w:proofErr w:type="spellStart"/>
      <w:r w:rsidRPr="0002479D">
        <w:rPr>
          <w:lang w:eastAsia="en-US"/>
        </w:rPr>
        <w:t>ePłatności</w:t>
      </w:r>
      <w:bookmarkEnd w:id="105"/>
      <w:bookmarkEnd w:id="106"/>
      <w:proofErr w:type="spellEnd"/>
    </w:p>
    <w:p w14:paraId="0630A85D" w14:textId="77777777" w:rsidR="009F6A1D" w:rsidRPr="009F6A1D" w:rsidRDefault="009F6A1D" w:rsidP="009F6A1D">
      <w:pPr>
        <w:suppressAutoHyphens w:val="0"/>
        <w:rPr>
          <w:rFonts w:cs="Times New Roman"/>
          <w:lang w:eastAsia="pl-PL"/>
        </w:rPr>
      </w:pPr>
      <w:r w:rsidRPr="009F6A1D">
        <w:rPr>
          <w:rFonts w:cs="Times New Roman"/>
          <w:lang w:eastAsia="pl-PL"/>
        </w:rPr>
        <w:t xml:space="preserve">Występujące w systemie </w:t>
      </w:r>
      <w:proofErr w:type="spellStart"/>
      <w:r w:rsidRPr="009F6A1D">
        <w:rPr>
          <w:rFonts w:cs="Times New Roman"/>
          <w:lang w:eastAsia="pl-PL"/>
        </w:rPr>
        <w:t>ePłatności</w:t>
      </w:r>
      <w:proofErr w:type="spellEnd"/>
      <w:r w:rsidRPr="009F6A1D">
        <w:rPr>
          <w:rFonts w:cs="Times New Roman"/>
          <w:lang w:eastAsia="pl-PL"/>
        </w:rPr>
        <w:t xml:space="preserve"> bloki funkcjonalne powinny zostać uruchomione na dwóch fizycznych serwerach obsługujących platformę wirtualizacji </w:t>
      </w:r>
      <w:proofErr w:type="spellStart"/>
      <w:r w:rsidRPr="009F6A1D">
        <w:rPr>
          <w:rFonts w:cs="Times New Roman"/>
          <w:lang w:eastAsia="pl-PL"/>
        </w:rPr>
        <w:t>VMware</w:t>
      </w:r>
      <w:proofErr w:type="spellEnd"/>
      <w:r w:rsidRPr="009F6A1D">
        <w:rPr>
          <w:rFonts w:cs="Times New Roman"/>
          <w:lang w:eastAsia="pl-PL"/>
        </w:rPr>
        <w:t>.</w:t>
      </w:r>
    </w:p>
    <w:p w14:paraId="13B79E87" w14:textId="77777777" w:rsidR="009F6A1D" w:rsidRPr="009F6A1D" w:rsidRDefault="009F6A1D" w:rsidP="009F6A1D">
      <w:pPr>
        <w:suppressAutoHyphens w:val="0"/>
        <w:rPr>
          <w:rFonts w:cs="Times New Roman"/>
          <w:lang w:eastAsia="pl-PL"/>
        </w:rPr>
      </w:pPr>
      <w:r w:rsidRPr="009F6A1D">
        <w:rPr>
          <w:rFonts w:cs="Times New Roman"/>
          <w:lang w:eastAsia="pl-PL"/>
        </w:rPr>
        <w:t xml:space="preserve">Fizyczne serwery obsługujące poszczególne środowiska systemu </w:t>
      </w:r>
      <w:proofErr w:type="spellStart"/>
      <w:r w:rsidRPr="009F6A1D">
        <w:rPr>
          <w:rFonts w:cs="Times New Roman"/>
          <w:lang w:eastAsia="pl-PL"/>
        </w:rPr>
        <w:t>ePłatności</w:t>
      </w:r>
      <w:proofErr w:type="spellEnd"/>
      <w:r w:rsidRPr="009F6A1D">
        <w:rPr>
          <w:rFonts w:cs="Times New Roman"/>
          <w:lang w:eastAsia="pl-PL"/>
        </w:rPr>
        <w:t xml:space="preserve"> powinny zostać uruchomione w klastrze, pozwalającym na migrację maszyn wirtualnych pomiędzy Gospodarzami, w przypadku sprzętowej awarii jednego z nich.</w:t>
      </w:r>
    </w:p>
    <w:p w14:paraId="06495100" w14:textId="77777777" w:rsidR="00041A79" w:rsidRDefault="00041A79" w:rsidP="009F6A1D">
      <w:pPr>
        <w:suppressAutoHyphens w:val="0"/>
        <w:rPr>
          <w:rFonts w:cs="Times New Roman"/>
          <w:lang w:eastAsia="pl-PL"/>
        </w:rPr>
      </w:pPr>
    </w:p>
    <w:p w14:paraId="45B52A11" w14:textId="77777777" w:rsidR="009F6A1D" w:rsidRDefault="009F4227" w:rsidP="009F6A1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  <w:r>
        <w:rPr>
          <w:rFonts w:cs="Times New Roman"/>
          <w:noProof/>
          <w:lang w:eastAsia="pl-PL"/>
        </w:rPr>
        <w:t xml:space="preserve"> </w:t>
      </w:r>
    </w:p>
    <w:p w14:paraId="521BA970" w14:textId="77777777" w:rsidR="0002479D" w:rsidRPr="0002479D" w:rsidRDefault="0002479D" w:rsidP="009F6A1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Klaster gospodarzy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będzie wykorzystywał współdzielony zasób dyskowy SAN, który będzie wykorzystywany do przechowywania danych maszyn wirtualnych, niezależnie od serwera, na którym konkretna maszyna wirtualna zostanie uruchomiona.</w:t>
      </w:r>
    </w:p>
    <w:p w14:paraId="0A4010A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56CC47F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dalszej części dokumentacji zostaną przedstawione diagramy prezentujące elementy składowe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75F09787" w14:textId="77777777" w:rsidR="00481FB4" w:rsidRPr="0002479D" w:rsidRDefault="00481FB4" w:rsidP="00481FB4">
      <w:pPr>
        <w:pStyle w:val="Nagwek3"/>
        <w:rPr>
          <w:lang w:eastAsia="en-US"/>
        </w:rPr>
      </w:pPr>
      <w:bookmarkStart w:id="107" w:name="_Toc63272271"/>
      <w:r>
        <w:rPr>
          <w:lang w:eastAsia="en-US"/>
        </w:rPr>
        <w:t>Projekt techniczny komunikacji</w:t>
      </w:r>
      <w:r w:rsidRPr="0002479D">
        <w:rPr>
          <w:lang w:eastAsia="en-US"/>
        </w:rPr>
        <w:t xml:space="preserve"> systemu </w:t>
      </w:r>
      <w:proofErr w:type="spellStart"/>
      <w:r w:rsidRPr="0002479D">
        <w:rPr>
          <w:lang w:eastAsia="en-US"/>
        </w:rPr>
        <w:t>ePłatności</w:t>
      </w:r>
      <w:proofErr w:type="spellEnd"/>
      <w:r>
        <w:rPr>
          <w:lang w:eastAsia="en-US"/>
        </w:rPr>
        <w:t xml:space="preserve"> z systemami Zamawiającego</w:t>
      </w:r>
      <w:bookmarkEnd w:id="107"/>
    </w:p>
    <w:p w14:paraId="29F211FA" w14:textId="77777777" w:rsidR="003E1D10" w:rsidRDefault="00481FB4" w:rsidP="001156E7">
      <w:pPr>
        <w:suppressAutoHyphens w:val="0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r>
        <w:rPr>
          <w:rFonts w:cs="Times New Roman"/>
          <w:lang w:eastAsia="pl-PL"/>
        </w:rPr>
        <w:t xml:space="preserve">Projekty techniczne sposobu współpracy i konfiguracji komunikacji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 z prezentowanymi na powyższym diagramie systemami Zamawiającego, takimi jak serwer SMTP, systemy Active Directory, systemy SAP PI, system ZSRK, systemy EKW, EPU, S24 są zawarte w pozostałych dokumentach opisujących projekt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. </w:t>
      </w:r>
      <w:bookmarkStart w:id="108" w:name="scroll-bookmark-17"/>
      <w:r w:rsidR="003E1D10">
        <w:br w:type="page"/>
      </w:r>
    </w:p>
    <w:p w14:paraId="46A86814" w14:textId="77777777" w:rsidR="0002479D" w:rsidRPr="00041A79" w:rsidRDefault="0002479D" w:rsidP="003E1D10">
      <w:pPr>
        <w:pStyle w:val="Nagwek2"/>
      </w:pPr>
      <w:bookmarkStart w:id="109" w:name="_Toc63272272"/>
      <w:r w:rsidRPr="00041A79">
        <w:lastRenderedPageBreak/>
        <w:t xml:space="preserve">Infrastruktura serwerów x86 - Środowisko DEV - </w:t>
      </w:r>
      <w:r w:rsidR="000671BF" w:rsidRPr="00041A79">
        <w:t>Podstawowy Ośrodek Przetwarzania Danych</w:t>
      </w:r>
      <w:bookmarkEnd w:id="108"/>
      <w:bookmarkEnd w:id="109"/>
    </w:p>
    <w:p w14:paraId="45ADB350" w14:textId="77777777" w:rsidR="0002479D" w:rsidRPr="0002479D" w:rsidRDefault="0002479D" w:rsidP="0002479D">
      <w:pPr>
        <w:pStyle w:val="Nagwek3"/>
        <w:rPr>
          <w:lang w:eastAsia="pl-PL"/>
        </w:rPr>
      </w:pPr>
      <w:bookmarkStart w:id="110" w:name="scroll-bookmark-49"/>
      <w:bookmarkStart w:id="111" w:name="_Toc63272273"/>
      <w:r w:rsidRPr="0002479D">
        <w:rPr>
          <w:lang w:eastAsia="pl-PL"/>
        </w:rPr>
        <w:t>Opis szczegółów środowiska DEV</w:t>
      </w:r>
      <w:bookmarkEnd w:id="110"/>
      <w:bookmarkEnd w:id="111"/>
    </w:p>
    <w:p w14:paraId="33C4DB0E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DEV ma na celu umożliwienie prowadzenia prac zespołowi deweloperskiemu Wykonawcy, z wykorzystaniem infrastruktury Zamawiającego.</w:t>
      </w:r>
    </w:p>
    <w:p w14:paraId="22147D8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DEV różni się od środowiska PRD następującymi cechami:</w:t>
      </w:r>
    </w:p>
    <w:p w14:paraId="071F9A67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posiada w swoich zasobach tymczasowy kontroler domeny ad.ms.gov.pl, mający odwzorowywać produkcyjną domenę AD Zamawiającego do celów budowania komponentów Systemu.</w:t>
      </w:r>
    </w:p>
    <w:p w14:paraId="62732168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posiada w swoich zasobach serwer realizujący zadania ciągłej integracji wprowadzanych zmian w kodzie aplikacji Systemu (podsystem </w:t>
      </w:r>
      <w:proofErr w:type="spellStart"/>
      <w:r w:rsidRPr="0002479D">
        <w:rPr>
          <w:rFonts w:cs="Times New Roman"/>
          <w:lang w:eastAsia="pl-PL"/>
        </w:rPr>
        <w:t>Continuous</w:t>
      </w:r>
      <w:proofErr w:type="spellEnd"/>
      <w:r w:rsidRPr="0002479D">
        <w:rPr>
          <w:rFonts w:cs="Times New Roman"/>
          <w:lang w:eastAsia="pl-PL"/>
        </w:rPr>
        <w:t xml:space="preserve"> Integration)</w:t>
      </w:r>
    </w:p>
    <w:p w14:paraId="75D57143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nie przewiduje się prowadzenia jakichkolwiek prac wykorzystujących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 na środowisku DEV</w:t>
      </w:r>
    </w:p>
    <w:p w14:paraId="1867196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Zaleca się aby pozostałe cechy środowiska DEV były zbliżone do środowiska PRD.</w:t>
      </w:r>
    </w:p>
    <w:p w14:paraId="4646DDE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27BCFF47" w14:textId="77777777" w:rsidR="0002479D" w:rsidRPr="0002479D" w:rsidRDefault="0002479D" w:rsidP="0002479D">
      <w:pPr>
        <w:pStyle w:val="Nagwek3"/>
        <w:rPr>
          <w:lang w:eastAsia="pl-PL"/>
        </w:rPr>
      </w:pPr>
      <w:bookmarkStart w:id="112" w:name="_Toc63272274"/>
      <w:bookmarkStart w:id="113" w:name="scroll-bookmark-50"/>
      <w:r w:rsidRPr="0002479D">
        <w:rPr>
          <w:lang w:eastAsia="pl-PL"/>
        </w:rPr>
        <w:t>Schemat budowy środowiska DEV</w:t>
      </w:r>
      <w:bookmarkEnd w:id="112"/>
      <w:r w:rsidRPr="0002479D">
        <w:rPr>
          <w:lang w:eastAsia="pl-PL"/>
        </w:rPr>
        <w:t xml:space="preserve"> </w:t>
      </w:r>
      <w:bookmarkEnd w:id="113"/>
    </w:p>
    <w:p w14:paraId="189A1E63" w14:textId="77777777" w:rsidR="0002479D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</w:p>
    <w:p w14:paraId="6B8C7C67" w14:textId="77777777" w:rsidR="0002479D" w:rsidRPr="0002479D" w:rsidRDefault="000671BF" w:rsidP="0002479D">
      <w:pPr>
        <w:pStyle w:val="Nagwek3"/>
        <w:rPr>
          <w:lang w:eastAsia="pl-PL"/>
        </w:rPr>
      </w:pPr>
      <w:bookmarkStart w:id="114" w:name="scroll-bookmark-51"/>
      <w:bookmarkStart w:id="115" w:name="_Toc63272275"/>
      <w:r w:rsidRPr="0002479D">
        <w:rPr>
          <w:lang w:eastAsia="pl-PL"/>
        </w:rPr>
        <w:t xml:space="preserve">Parametry serwerów środowiska </w:t>
      </w:r>
      <w:r w:rsidR="0002479D" w:rsidRPr="0002479D">
        <w:rPr>
          <w:lang w:eastAsia="pl-PL"/>
        </w:rPr>
        <w:t>DEV</w:t>
      </w:r>
      <w:bookmarkEnd w:id="114"/>
      <w:bookmarkEnd w:id="1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353"/>
        <w:gridCol w:w="1421"/>
        <w:gridCol w:w="1370"/>
        <w:gridCol w:w="1400"/>
        <w:gridCol w:w="1757"/>
        <w:gridCol w:w="1775"/>
        <w:gridCol w:w="1835"/>
        <w:gridCol w:w="1865"/>
        <w:gridCol w:w="1930"/>
        <w:gridCol w:w="2830"/>
      </w:tblGrid>
      <w:tr w:rsidR="0002479D" w:rsidRPr="0002479D" w14:paraId="2231295C" w14:textId="77777777" w:rsidTr="008B7358">
        <w:trPr>
          <w:cantSplit/>
        </w:trPr>
        <w:tc>
          <w:tcPr>
            <w:tcW w:w="124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8D5D5A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DEV</w:t>
            </w:r>
          </w:p>
        </w:tc>
        <w:tc>
          <w:tcPr>
            <w:tcW w:w="330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4308C1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31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B3C3C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325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9B5A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40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6BA3A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12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16C5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26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574F5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43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8C1D9D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44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58FBC9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657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C0094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7AA5ED1B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0C813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Podsystem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C6102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671EC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13C9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336D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04BDE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F618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0BD2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A937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C702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A0AFBC4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861CE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1043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0606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43E0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0E2F8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410A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3347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54F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8C4E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9EB1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711332AE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6990B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E219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F6F7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73F9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477E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BB45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61B5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70E4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CE7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4C60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A046D72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8C39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7BE48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F9BD1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D81D3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E54B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98DCC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5961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0BD9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63C5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656C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3DFCDE4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E780E9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943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C0FBA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81F9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A40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CD385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F797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7A37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A755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792DD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5C5609D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EAA6B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0B14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0B032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8540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1474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CA409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1DACD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7D6E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FF6B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C280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743AC1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18357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C8B6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5FD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ABA0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4B392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DBD5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8905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9E24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E883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0F628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D4714A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2E8AB6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8C28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B72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8C82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88D7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BD7C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5AC6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E93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2C270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E24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C6F8F16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0AF43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476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DFD00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3BEE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3809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E264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24359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289B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E444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0E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3DA54B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D13FB9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8652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7BA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7B8C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488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85B16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29B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205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715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BF16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AD37556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F1E58C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0014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237B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577DA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7C887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8B65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B8C9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0ABDA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19B4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1F823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7FAABFCE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4939A8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35E4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9C64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D73D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7217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9290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7906C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04FFF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DB94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E169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D11C69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8D3F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DACF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4413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B2FA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2E00B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DEF6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99D9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486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40B1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DA5C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38FEC17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FD33D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BA07B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C788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C1AC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0E1F5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621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C2C45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F3EC8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C652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4F80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3ECE26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51EE32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2BAB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5DA9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42591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5FB32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6887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AE8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62B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6A2A6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E901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434ACB5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B73A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4D19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C895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1ED2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7BE8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B46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E4F1B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1A73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C00E9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FD4B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D0C714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D248B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>Continues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Integration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3C47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8A54C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E37D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64F3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E435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F73E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3660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E084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03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5098E3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6361C0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Tymczasowe Active Directory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A9E76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1E4BE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52CAA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369F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9B4C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C3B36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C639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898D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A7A7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DE8A2B0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26D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RAZEM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51F80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A48E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0D679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4B8E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A2E60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5E6D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8CBD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015A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EBD8C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7EF1301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B603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B4A6E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73A6B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D06A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9CD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6BF47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D85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404E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0A38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C9E3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00BEA4A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B8D1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DEV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48ED1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BB84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D384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B03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D4655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10F6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F8B6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8C0A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8D4E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09F3453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27FC0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FBE4E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89DF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4DC4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6E88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EC6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80627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4D90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9CE8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90F1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7A9F6B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A712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778A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0F8D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B9F6B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B9D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25A0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91ED0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40149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63C5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A6DE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326BA651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6BFC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55C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4CD4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7F65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6C30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9926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7829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DCB2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DFA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68C57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66D84D9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3255D5E" w14:textId="77777777" w:rsidR="003E1D10" w:rsidRDefault="003E1D10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116" w:name="scroll-bookmark-18"/>
    </w:p>
    <w:p w14:paraId="1B7BABE1" w14:textId="77777777" w:rsidR="0002479D" w:rsidRPr="00041A79" w:rsidRDefault="0002479D" w:rsidP="003E1D10">
      <w:pPr>
        <w:pStyle w:val="Nagwek2"/>
      </w:pPr>
      <w:bookmarkStart w:id="117" w:name="_Toc63272276"/>
      <w:r w:rsidRPr="00041A79">
        <w:t xml:space="preserve">Infrastruktura serwerów x86 - Środowisko PRD - </w:t>
      </w:r>
      <w:r w:rsidR="000671BF" w:rsidRPr="00041A79">
        <w:t>Podstawowy Ośrodek Przetwarzania Danych</w:t>
      </w:r>
      <w:bookmarkEnd w:id="116"/>
      <w:bookmarkEnd w:id="117"/>
    </w:p>
    <w:p w14:paraId="727D8A36" w14:textId="77777777" w:rsidR="0002479D" w:rsidRPr="0002479D" w:rsidRDefault="0002479D" w:rsidP="0002479D">
      <w:pPr>
        <w:pStyle w:val="Nagwek3"/>
        <w:rPr>
          <w:lang w:eastAsia="pl-PL"/>
        </w:rPr>
      </w:pPr>
      <w:bookmarkStart w:id="118" w:name="scroll-bookmark-54"/>
      <w:bookmarkStart w:id="119" w:name="_Toc63272277"/>
      <w:r w:rsidRPr="0002479D">
        <w:rPr>
          <w:lang w:eastAsia="pl-PL"/>
        </w:rPr>
        <w:t xml:space="preserve">Opis szczegółów środowiska </w:t>
      </w:r>
      <w:bookmarkEnd w:id="118"/>
      <w:r w:rsidR="00421CB9">
        <w:rPr>
          <w:lang w:eastAsia="pl-PL"/>
        </w:rPr>
        <w:t>PRD Podstawowy OPD</w:t>
      </w:r>
      <w:bookmarkEnd w:id="119"/>
    </w:p>
    <w:p w14:paraId="552C31A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PRD jest głównym środowiskiem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1B79AD3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charakteryzuje się następującymi cechami:</w:t>
      </w:r>
    </w:p>
    <w:p w14:paraId="25F6A66B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to będzie korzystało z wszystkich systemów zewnętrznych, z jakimi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będzie współpracował produkcyjnie</w:t>
      </w:r>
    </w:p>
    <w:p w14:paraId="025B1A63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działa w oparciu o domenę Active Directory Ministerstwa Sprawiedliwości, wskazaną przez Zamawiającego</w:t>
      </w:r>
    </w:p>
    <w:p w14:paraId="7C0FEE53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docelowo środowisko to będzie korzystało z mechanizmu wysokiej dostępności środowisk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wykorzystującego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</w:t>
      </w:r>
    </w:p>
    <w:p w14:paraId="0A36E65C" w14:textId="77777777" w:rsidR="0002479D" w:rsidRPr="0002479D" w:rsidRDefault="0002479D" w:rsidP="0002479D">
      <w:pPr>
        <w:pStyle w:val="Nagwek3"/>
        <w:rPr>
          <w:lang w:eastAsia="pl-PL"/>
        </w:rPr>
      </w:pPr>
      <w:bookmarkStart w:id="120" w:name="scroll-bookmark-55"/>
      <w:bookmarkStart w:id="121" w:name="_Toc63272278"/>
      <w:r w:rsidRPr="0002479D">
        <w:rPr>
          <w:lang w:eastAsia="pl-PL"/>
        </w:rPr>
        <w:t xml:space="preserve">Schemat budowy środowiska </w:t>
      </w:r>
      <w:bookmarkEnd w:id="120"/>
      <w:r w:rsidR="00421CB9">
        <w:rPr>
          <w:lang w:eastAsia="pl-PL"/>
        </w:rPr>
        <w:t>PRD Podstawowy OPD</w:t>
      </w:r>
      <w:bookmarkEnd w:id="121"/>
    </w:p>
    <w:p w14:paraId="773019BB" w14:textId="77777777" w:rsidR="0002479D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</w:p>
    <w:p w14:paraId="0B5811A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4CA8CFD0" w14:textId="77777777" w:rsidR="0002479D" w:rsidRPr="0002479D" w:rsidRDefault="000671BF" w:rsidP="0002479D">
      <w:pPr>
        <w:pStyle w:val="Nagwek3"/>
        <w:rPr>
          <w:lang w:eastAsia="pl-PL"/>
        </w:rPr>
      </w:pPr>
      <w:bookmarkStart w:id="122" w:name="scroll-bookmark-56"/>
      <w:bookmarkStart w:id="123" w:name="_Toc63272279"/>
      <w:r w:rsidRPr="0002479D">
        <w:rPr>
          <w:lang w:eastAsia="pl-PL"/>
        </w:rPr>
        <w:t xml:space="preserve">Parametry serwerów środowiska </w:t>
      </w:r>
      <w:bookmarkEnd w:id="122"/>
      <w:r w:rsidR="00421CB9">
        <w:rPr>
          <w:lang w:eastAsia="pl-PL"/>
        </w:rPr>
        <w:t>PRD Podstawowy OPD</w:t>
      </w:r>
      <w:bookmarkEnd w:id="1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272"/>
        <w:gridCol w:w="1371"/>
        <w:gridCol w:w="1289"/>
        <w:gridCol w:w="1315"/>
        <w:gridCol w:w="1629"/>
        <w:gridCol w:w="1645"/>
        <w:gridCol w:w="1757"/>
        <w:gridCol w:w="1779"/>
        <w:gridCol w:w="1839"/>
        <w:gridCol w:w="2640"/>
      </w:tblGrid>
      <w:tr w:rsidR="0002479D" w:rsidRPr="0002479D" w14:paraId="676067FB" w14:textId="77777777" w:rsidTr="008B7358">
        <w:trPr>
          <w:cantSplit/>
        </w:trPr>
        <w:tc>
          <w:tcPr>
            <w:tcW w:w="1456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392A3E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PRD (Podstawowy OPD)</w:t>
            </w:r>
          </w:p>
        </w:tc>
        <w:tc>
          <w:tcPr>
            <w:tcW w:w="31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16518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299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42B369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305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9AE4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37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D0435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382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B4678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0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F56B3B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41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1F9C8F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427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C609F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61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7937D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18EBEC7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81F4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Podsystem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8BF2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132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92679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9D345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EEE7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35A0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67BC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C9CC9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BB7E6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DCFC592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DB3E90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FBF0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434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E04A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73D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40E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7341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B47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1516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19DA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91151EE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DB547E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4559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8E8E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055A1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5E284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3D0D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2E82A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58548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AFC0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87E2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1F5B849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8114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F44C3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1E06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E368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382A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D1F2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54B0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132E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F7B1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5EE1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FB123D3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ABB1A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ADA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3554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0330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27F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82251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D5C2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9CAF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FC9F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6E2C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DAC178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B82B5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4AD8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631C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555D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081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6C14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66C3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58AD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11FDA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3DB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02833FF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035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CEC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D585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5407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380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68FF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FD59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2199D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175F0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A4DF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8C63FE2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5F8B6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7429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4F5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F210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699C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4B5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11A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A7F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572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E22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F2F65E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8DC1E8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549D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D38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A373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9C3C5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C3497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E64A1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B582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5054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D46B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13F3C1B0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64382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CB6B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E4984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B29C4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23453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23F40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55733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326B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48BD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9EB0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1DD0C8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5A47A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B3C1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BD0C3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8A1C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7547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4F63E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B766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DAE2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369B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EB09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06CF0C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3662D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7BD7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18AE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F56A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F413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18EB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1D51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CCBD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8300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D96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EFC81A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5CE6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71D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1001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246F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E1D0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FF441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E36D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92D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774E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048F5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A5519A9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6DD9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6F3E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BF5B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1895E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3C65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8BA5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725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B06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2DF2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AFD4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825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7DE8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33ED86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C61AD2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FFCD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7B47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729C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DC01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5DD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96E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ED2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9BC25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7C93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24F0174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015C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46D2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A4D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72C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E1AA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430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4FD8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1 075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297A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4114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C5BB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3 555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CCE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68D6205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F77D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8D16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AD0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8EDD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DEE6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3E64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9875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F25D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005A4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93A0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585ECD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F629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PRD (Podstawowy OPD)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A197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35E2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44E2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AA8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159C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1B5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05CE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D13C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1584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567BE5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DACF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5C858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7B08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14013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F5CD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1997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CFFE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5AFE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F489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3C5A7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99EC8F4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FE80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8907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003D6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4032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E96D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0EA34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9BAB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0193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72D65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960D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AD04ABB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90012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9C83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3 555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D351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F5310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66F5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EF55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B739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36EE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6A1B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B917B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53CFD40E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6706FB1E" w14:textId="77777777" w:rsidR="0002479D" w:rsidRPr="0002479D" w:rsidRDefault="0002479D" w:rsidP="0002479D">
      <w:pPr>
        <w:pStyle w:val="Nagwek3"/>
        <w:rPr>
          <w:lang w:eastAsia="pl-PL"/>
        </w:rPr>
      </w:pPr>
      <w:bookmarkStart w:id="124" w:name="scroll-bookmark-57"/>
      <w:bookmarkStart w:id="125" w:name="_Toc63272280"/>
      <w:r w:rsidRPr="0002479D">
        <w:rPr>
          <w:lang w:eastAsia="pl-PL"/>
        </w:rPr>
        <w:t xml:space="preserve">Podsumowanie </w:t>
      </w:r>
      <w:r w:rsidR="000671BF">
        <w:rPr>
          <w:lang w:eastAsia="pl-PL"/>
        </w:rPr>
        <w:t xml:space="preserve">zasobów </w:t>
      </w:r>
      <w:r w:rsidR="000671BF" w:rsidRPr="0002479D">
        <w:rPr>
          <w:lang w:eastAsia="pl-PL"/>
        </w:rPr>
        <w:t xml:space="preserve">środowiska </w:t>
      </w:r>
      <w:bookmarkEnd w:id="124"/>
      <w:r w:rsidR="00421CB9">
        <w:rPr>
          <w:lang w:eastAsia="pl-PL"/>
        </w:rPr>
        <w:t>PRD Podstawowy OPD</w:t>
      </w:r>
      <w:bookmarkEnd w:id="125"/>
    </w:p>
    <w:p w14:paraId="11DCAC88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Powyżej w ostatnich wierszach tabeli przedstawiono wymagania dla maszyn fizycznych dla środowiska PRD.</w:t>
      </w:r>
    </w:p>
    <w:p w14:paraId="59D38FD5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2441C196" w14:textId="77777777" w:rsidR="0002479D" w:rsidRPr="0002479D" w:rsidRDefault="0002479D" w:rsidP="0002479D">
      <w:pPr>
        <w:pStyle w:val="Nagwek3"/>
        <w:rPr>
          <w:lang w:eastAsia="pl-PL"/>
        </w:rPr>
      </w:pPr>
      <w:bookmarkStart w:id="126" w:name="scroll-bookmark-58"/>
      <w:bookmarkStart w:id="127" w:name="_Toc63272281"/>
      <w:r w:rsidRPr="0002479D">
        <w:rPr>
          <w:lang w:eastAsia="pl-PL"/>
        </w:rPr>
        <w:t xml:space="preserve">Lista serwerów środowiska </w:t>
      </w:r>
      <w:bookmarkEnd w:id="126"/>
      <w:r w:rsidR="00421CB9">
        <w:rPr>
          <w:lang w:eastAsia="pl-PL"/>
        </w:rPr>
        <w:t>PRD Podstawowy OPD</w:t>
      </w:r>
      <w:bookmarkEnd w:id="127"/>
    </w:p>
    <w:tbl>
      <w:tblPr>
        <w:tblStyle w:val="AMGScrollLeftCol"/>
        <w:tblW w:w="5000" w:type="pct"/>
        <w:tblLook w:val="04A0" w:firstRow="1" w:lastRow="0" w:firstColumn="1" w:lastColumn="0" w:noHBand="0" w:noVBand="1"/>
      </w:tblPr>
      <w:tblGrid>
        <w:gridCol w:w="2632"/>
        <w:gridCol w:w="1125"/>
        <w:gridCol w:w="2132"/>
        <w:gridCol w:w="2131"/>
        <w:gridCol w:w="2131"/>
        <w:gridCol w:w="1877"/>
        <w:gridCol w:w="2631"/>
        <w:gridCol w:w="749"/>
        <w:gridCol w:w="624"/>
        <w:gridCol w:w="624"/>
        <w:gridCol w:w="624"/>
        <w:gridCol w:w="499"/>
        <w:gridCol w:w="3010"/>
        <w:gridCol w:w="741"/>
      </w:tblGrid>
      <w:tr w:rsidR="007841A1" w:rsidRPr="007841A1" w14:paraId="5E2CD122" w14:textId="77777777" w:rsidTr="00920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9AC5DD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Hostname</w:t>
            </w:r>
            <w:proofErr w:type="spellEnd"/>
          </w:p>
        </w:tc>
        <w:tc>
          <w:tcPr>
            <w:tcW w:w="261" w:type="pct"/>
            <w:noWrap/>
            <w:hideMark/>
          </w:tcPr>
          <w:p w14:paraId="34993D2D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VLAN nr</w:t>
            </w:r>
          </w:p>
        </w:tc>
        <w:tc>
          <w:tcPr>
            <w:tcW w:w="495" w:type="pct"/>
            <w:noWrap/>
            <w:hideMark/>
          </w:tcPr>
          <w:p w14:paraId="75CCBE09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Vmware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A3658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Windows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95" w:type="pct"/>
            <w:noWrap/>
            <w:hideMark/>
          </w:tcPr>
          <w:p w14:paraId="797B4C26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DNS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36" w:type="pct"/>
            <w:noWrap/>
            <w:hideMark/>
          </w:tcPr>
          <w:p w14:paraId="0A255906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Adres IP</w:t>
            </w:r>
          </w:p>
        </w:tc>
        <w:tc>
          <w:tcPr>
            <w:tcW w:w="611" w:type="pct"/>
            <w:noWrap/>
            <w:hideMark/>
          </w:tcPr>
          <w:p w14:paraId="55D50189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Host</w:t>
            </w:r>
          </w:p>
        </w:tc>
        <w:tc>
          <w:tcPr>
            <w:tcW w:w="174" w:type="pct"/>
            <w:noWrap/>
            <w:hideMark/>
          </w:tcPr>
          <w:p w14:paraId="67A8D41C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145" w:type="pct"/>
            <w:noWrap/>
            <w:hideMark/>
          </w:tcPr>
          <w:p w14:paraId="52DE333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Ram</w:t>
            </w:r>
          </w:p>
        </w:tc>
        <w:tc>
          <w:tcPr>
            <w:tcW w:w="145" w:type="pct"/>
            <w:noWrap/>
            <w:hideMark/>
          </w:tcPr>
          <w:p w14:paraId="316017FB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HDD</w:t>
            </w:r>
          </w:p>
        </w:tc>
        <w:tc>
          <w:tcPr>
            <w:tcW w:w="145" w:type="pct"/>
            <w:noWrap/>
            <w:hideMark/>
          </w:tcPr>
          <w:p w14:paraId="4E84BED7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RDM</w:t>
            </w:r>
          </w:p>
        </w:tc>
        <w:tc>
          <w:tcPr>
            <w:tcW w:w="116" w:type="pct"/>
            <w:noWrap/>
            <w:hideMark/>
          </w:tcPr>
          <w:p w14:paraId="559A22F5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OS</w:t>
            </w:r>
          </w:p>
        </w:tc>
        <w:tc>
          <w:tcPr>
            <w:tcW w:w="699" w:type="pct"/>
            <w:noWrap/>
            <w:hideMark/>
          </w:tcPr>
          <w:p w14:paraId="153BFD94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Comment</w:t>
            </w:r>
            <w:proofErr w:type="spellEnd"/>
          </w:p>
        </w:tc>
        <w:tc>
          <w:tcPr>
            <w:tcW w:w="172" w:type="pct"/>
            <w:noWrap/>
            <w:hideMark/>
          </w:tcPr>
          <w:p w14:paraId="397BD1CF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Soft</w:t>
            </w:r>
            <w:proofErr w:type="spellEnd"/>
          </w:p>
        </w:tc>
      </w:tr>
      <w:tr w:rsidR="00920445" w:rsidRPr="007841A1" w14:paraId="1F8C02D3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85FE48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1CE434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0F855A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FAFD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E861C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1FC6F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C5EC65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AECD3F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A8BD5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19D140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216A84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A41EA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DBDF6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B935E0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0A15C19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95513E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FEA12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C9746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883D55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49BFB0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EF999D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88F178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4869B1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AF9982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44EEA3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27CC02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E4BFD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0A1222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0A90E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4BF49199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956F4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7F1FF9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9E77A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040680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1E2E1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7E199A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CF75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5D7DEF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59073F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BD3E8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41436D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892E6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7C6CE4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0E493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9960E14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082682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5E1BA1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ADDB9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BCE8BF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DDC127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EBD3E9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D17EFA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A5141E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A5A980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087459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084C3A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05216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783E1D6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1FBF2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992ECDC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CA6E7D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A18F40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A5690F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60497E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943F4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4EFC115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732BF2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0DD098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AC2396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82136A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D3B7A4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DCE607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51568B7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030575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8469BB8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495885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79D5B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AC0F12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6F0F48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E2E80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FECBC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80921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7167FC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D4B042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1EB85C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377871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B877E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781503C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93EC63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1599EF0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7D0D21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118739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216C99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F404AA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07C7CF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2D33E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D2444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035C45D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5F1029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9FDCD8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8C35A8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97427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81F70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9342AC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BFFB264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63308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4EE2692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EE8576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26DF5A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F756BA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6AF755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434EFE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DE5643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441606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B1C16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F98FAF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AE1430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ED5474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71C193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455DF26D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B6B595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04FC64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76AA4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66F0B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D1575A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4B4FCF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FCFAC6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D170FC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8C4AC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C0EB37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B08742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0E5D3A1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298B2FB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BB18C3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28965F20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02A198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A218F3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4809FB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57B8A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8FFA8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318A049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6DF445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0E4D808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E4829A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1730CD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5C062C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09A61D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DA8E83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3E2A31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C76954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BCC1EF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0CC1F5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DAA53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C00342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EDE60F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43B9E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E2B584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7FE56EE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FDD9E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274E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2F7B0D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348FA4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1B586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E2878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F344832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C4A484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8C359B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9562C8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9F72FD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AF2AA5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7E7D2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19483C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98F789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0127E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08F4E1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B4473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631BCD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C96AEE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BF914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00462C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3C2A16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CB77E6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67A25C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707A7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BC2BD4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8E4999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E4602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849005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9F23C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B2D8EF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DD39B7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9FFDB0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78186B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6F1ABE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93994F6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34F14A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BD773A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37D922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35DE2D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3D48D8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5C454C3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98945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23D0F5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B81E7B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A2A43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7833B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0A0F02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929546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1976CE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62B372DB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114804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A8AE92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E1E8B0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4C9596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B786D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5FCB6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AFA2AE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1A4D928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CFB030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4AF45E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318C6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896DA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E4C7DF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7884B0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5537FC6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94A2C8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4D9BF3C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2E3782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B86254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44FC61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36E4E6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9C258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FD6723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0E8807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295695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8F7F2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B229A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599EF4C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2215F5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6CB1D8A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F59896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8F7F56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B8F305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F3F2A7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54DDA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6D45D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C1712C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C37C9C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345031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994E9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0D03EF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100BFF1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745F72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226D52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EC3BB09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9392D1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182E1C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1C921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1E684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D9374C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CF3382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9BF004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F7B374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50581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F34C82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6EE963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A05C25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9FCDE3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4E5CBA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FFC0BA5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5EB268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931F6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CBF687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61821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6DC783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32FCD49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8753D7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4C3BB1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EC8E4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51A695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147457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415F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4FD10E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7D463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DC057F7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357740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D0C495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B66DCB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42EE65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648AEB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D6290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951FE5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996673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A031B5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43DFCA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912774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147776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601493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A62075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DC06D0F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6FB83E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9FF572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3C0770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9A1F51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43849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43430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16FC5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8051EC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77A53C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AED5FA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F7A3E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FBDFD9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26B5577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5E8C4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29A4C2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A24A82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B54840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45953D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1F11B9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9BD5A0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034CD3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B264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ABA8D2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C5295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CEEBB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4354C1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BB4867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798407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6EE64B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681BC4E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468F45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0972D54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56D8B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695D3C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CEA738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95DD92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0609D5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580C2D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7C04AD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704CB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DEF094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6444BF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523857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2EC429B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E9FDAA7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A21E03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70A37C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F35C8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5328DB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F73DFC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B5BB82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8B5274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8B0D0F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24C9A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FE1173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945A3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FAEA56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A0CF07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D728D3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2B08471F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59445E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44ABE4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271AFD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E727D2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937282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40CB0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5DDA3C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2E1F17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0F98E6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0D962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E9496E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56EA6A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0FC93C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4BF540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6A9C633A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79D46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79DFFB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367D4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160E3A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D09C5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FDA30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F64F44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EFC175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819473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CCEE40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80F87F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6E0B0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4DC41C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60D51BE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0EF79B3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C97A10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00883A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1AF3A7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61D14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A73F0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C2ACBE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0DC881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175E0F9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E8996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F4E94B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AD07F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D16E7B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2C3592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B3FFD9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</w:tbl>
    <w:p w14:paraId="7E1C8038" w14:textId="77777777" w:rsidR="007841A1" w:rsidRDefault="007841A1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128" w:name="scroll-bookmark-19"/>
    </w:p>
    <w:p w14:paraId="266FED64" w14:textId="77777777" w:rsidR="000671BF" w:rsidRPr="0002479D" w:rsidRDefault="000671BF" w:rsidP="000671BF">
      <w:pPr>
        <w:pStyle w:val="Nagwek2"/>
        <w:rPr>
          <w:lang w:eastAsia="pl-PL"/>
        </w:rPr>
      </w:pPr>
      <w:bookmarkStart w:id="129" w:name="_Toc63272282"/>
      <w:bookmarkStart w:id="130" w:name="scroll-bookmark-20"/>
      <w:bookmarkEnd w:id="128"/>
      <w:r w:rsidRPr="00041A79">
        <w:t>Infrastruktura serwerów x86 - Środowisko TST - Podstawowy Ośrodek Przetwarzania Danych</w:t>
      </w:r>
      <w:bookmarkEnd w:id="129"/>
      <w:r>
        <w:rPr>
          <w:lang w:eastAsia="pl-PL"/>
        </w:rPr>
        <w:t xml:space="preserve"> </w:t>
      </w:r>
    </w:p>
    <w:p w14:paraId="2EF2DCE3" w14:textId="77777777" w:rsidR="0002479D" w:rsidRPr="0002479D" w:rsidRDefault="0002479D" w:rsidP="0002479D">
      <w:pPr>
        <w:pStyle w:val="Nagwek3"/>
        <w:rPr>
          <w:lang w:eastAsia="pl-PL"/>
        </w:rPr>
      </w:pPr>
      <w:bookmarkStart w:id="131" w:name="scroll-bookmark-60"/>
      <w:bookmarkStart w:id="132" w:name="_Toc63272283"/>
      <w:bookmarkEnd w:id="130"/>
      <w:r w:rsidRPr="0002479D">
        <w:rPr>
          <w:lang w:eastAsia="pl-PL"/>
        </w:rPr>
        <w:t xml:space="preserve">Opis szczegółów środowiska </w:t>
      </w:r>
      <w:bookmarkEnd w:id="131"/>
      <w:r w:rsidR="00421CB9">
        <w:rPr>
          <w:lang w:eastAsia="pl-PL"/>
        </w:rPr>
        <w:t>TST Podstawowy OPD</w:t>
      </w:r>
      <w:bookmarkEnd w:id="132"/>
    </w:p>
    <w:p w14:paraId="3610B5D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TST jest pomocniczym środowiskiem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, wykorzystywanym m.in. do testów akceptacyjnych rozwiązań wdrażanych w systemie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3A1D275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charakteryzuje się następującymi cechami:</w:t>
      </w:r>
    </w:p>
    <w:p w14:paraId="0B7A0DF8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to będzie korzystało z wybranych systemów zewnętrznych, z jakimi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będzie współpracował produkcyjnie</w:t>
      </w:r>
    </w:p>
    <w:p w14:paraId="647697C4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działa w oparciu o lokalnie uruchomioną domenę Active Directory stanowiącą funkcjonalny odpowiednik wcześniej działającej produkcyjnie domeny Zamawiającego.</w:t>
      </w:r>
    </w:p>
    <w:p w14:paraId="34A92EA5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celach testowych rozwiązania przewidywanego do zapewnienia wysokiej dostępności w środowisku </w:t>
      </w:r>
      <w:r w:rsidR="00DF1A78">
        <w:rPr>
          <w:rFonts w:cs="Times New Roman"/>
          <w:lang w:eastAsia="pl-PL"/>
        </w:rPr>
        <w:t>TST</w:t>
      </w:r>
      <w:r w:rsidRPr="0002479D">
        <w:rPr>
          <w:rFonts w:cs="Times New Roman"/>
          <w:lang w:eastAsia="pl-PL"/>
        </w:rPr>
        <w:t xml:space="preserve">, środowisko TST będzie korzystało z mechanizmu wysokiej dostępności środowisk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wykorzystującego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</w:t>
      </w:r>
    </w:p>
    <w:p w14:paraId="596F2DC2" w14:textId="77777777" w:rsidR="0002479D" w:rsidRPr="0002479D" w:rsidRDefault="0002479D" w:rsidP="0002479D">
      <w:pPr>
        <w:pStyle w:val="Nagwek3"/>
        <w:rPr>
          <w:lang w:eastAsia="pl-PL"/>
        </w:rPr>
      </w:pPr>
      <w:bookmarkStart w:id="133" w:name="scroll-bookmark-61"/>
      <w:bookmarkStart w:id="134" w:name="_Toc63272284"/>
      <w:r w:rsidRPr="0002479D">
        <w:rPr>
          <w:lang w:eastAsia="pl-PL"/>
        </w:rPr>
        <w:t xml:space="preserve">Schemat budowy środowiska </w:t>
      </w:r>
      <w:bookmarkEnd w:id="133"/>
      <w:r w:rsidR="00421CB9">
        <w:rPr>
          <w:lang w:eastAsia="pl-PL"/>
        </w:rPr>
        <w:t>TST Podstawowy OPD</w:t>
      </w:r>
      <w:bookmarkEnd w:id="134"/>
    </w:p>
    <w:p w14:paraId="193B3FB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1076FCD" w14:textId="77777777" w:rsidR="0002479D" w:rsidRPr="0002479D" w:rsidRDefault="0002479D" w:rsidP="0002479D">
      <w:pPr>
        <w:pStyle w:val="Nagwek3"/>
        <w:rPr>
          <w:lang w:eastAsia="pl-PL"/>
        </w:rPr>
      </w:pPr>
      <w:bookmarkStart w:id="135" w:name="scroll-bookmark-62"/>
      <w:bookmarkStart w:id="136" w:name="_Toc63272285"/>
      <w:r w:rsidRPr="0002479D">
        <w:rPr>
          <w:lang w:eastAsia="pl-PL"/>
        </w:rPr>
        <w:t xml:space="preserve">Parametry serwerów środowiska </w:t>
      </w:r>
      <w:bookmarkEnd w:id="135"/>
      <w:r w:rsidR="00421CB9">
        <w:rPr>
          <w:lang w:eastAsia="pl-PL"/>
        </w:rPr>
        <w:t>TST Podstawowy OPD</w:t>
      </w:r>
      <w:bookmarkEnd w:id="136"/>
    </w:p>
    <w:p w14:paraId="6558C0A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tabeli przedstawiono zestawienie danych technicznych maszyn wirtualnych dla środowiska TST, w przypadku działania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podstawowym ośrodku przetwarzania danych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968"/>
        <w:gridCol w:w="1271"/>
        <w:gridCol w:w="1137"/>
        <w:gridCol w:w="1155"/>
        <w:gridCol w:w="1387"/>
        <w:gridCol w:w="1399"/>
        <w:gridCol w:w="1604"/>
        <w:gridCol w:w="1622"/>
        <w:gridCol w:w="1666"/>
        <w:gridCol w:w="1547"/>
        <w:gridCol w:w="1509"/>
        <w:gridCol w:w="2271"/>
      </w:tblGrid>
      <w:tr w:rsidR="0002479D" w:rsidRPr="0002479D" w14:paraId="52B6BF69" w14:textId="77777777" w:rsidTr="009F6CA2">
        <w:trPr>
          <w:cantSplit/>
        </w:trPr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E45EFA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TST (Podstawowy OPD)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1C642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3B030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EF519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1932D1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BF618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0D5D9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CB889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43844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2F44A5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Numer hosta Vmware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953C5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Strefa hosta Vmware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BF80A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1A8502CE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DA02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Podsystem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AFFC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641A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4DA37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85DC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6948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1CED6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CC34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145E0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67C2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AEDC0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3B42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A85296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C96316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EB43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8646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4F36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EF3FD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0D8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3EA9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0AD5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B7E8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1E22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2D1B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952A5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1F7240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918B23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93A5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51C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9E89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0A7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7BE2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B98D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0A5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5D88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54AB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3703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82F4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AF9F52A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2F326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CB8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38DE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C3FB9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716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59A08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714DB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BF2F1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7D3A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B0B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478C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A6FA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154CE7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F3F7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73D2E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F24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D5B6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D3AA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352F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69850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22016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9C1F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58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8A832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D70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A0DCC9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82B13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D60F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F58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AFF13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660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7459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A891C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EC9F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BC9F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2C76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D297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0EE2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153028C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6EA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A604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DFA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5492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78E8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7E03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5FBB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814E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07FF5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DCC4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EAF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6192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0171B485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99088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E8D9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E4D93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6D7A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F7EB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1A14E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A1E5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F4D0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00CF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241CA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6C791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6DCD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31B723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26FFF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35D8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BFC0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40A5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291D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601D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68F1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16E4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59C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D41F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D7B4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C1B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AEAD18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F8FB1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C5CF7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B5CD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93882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DA27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3172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07C0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5F1D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0AA0F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CF49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0BE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E96C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BCBCC7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741E2C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B675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1D7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48BC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01BD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B86A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CC1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0849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DAF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41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CFC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4DAB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BD377FE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70F7D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07C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059D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9D0D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7E41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A53F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648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D62F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DA23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8E20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384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B9AA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3D6747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F2A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F03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CFD0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779AC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78A4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3C1F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9482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5C6D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E6B8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322F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5C56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618F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01C401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3E5CD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7C37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61D88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BD0A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5B52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6A2A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8B1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E08D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9285F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2A85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55927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DF8C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69F930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D2A4A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03FB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D267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EBF6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4A4F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D7A22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73CF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F17F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B8F3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5653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D8BC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D2D7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03547D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D8DF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F17E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9CC4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2258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43E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E0EC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E4FD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CF58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AFA6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E534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167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393F1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F13AF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10F231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>Continues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Integration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2836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C9C5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A8111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A34F3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22672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DC97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BEB3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EC94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F779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F857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4F2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574FFC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708341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Tymczasowe Active Directory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6826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A5B7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6A79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B4CF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D17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057D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BD41D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92E2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124BF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FA6A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E0FDC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0DCE6E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8472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3C58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2E85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CFE3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58E5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6354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A81C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6499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2EE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53B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DF5D8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138B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534064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93077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92D2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95CFA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4D1D0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6069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C1A4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C9E5C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811D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5843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30E0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1DF5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6156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F783CA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A08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TST (Podstawowy OPD)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7D79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A02DE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0F2CC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67B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2A055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1B1D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3D90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CF8C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5D0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3717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8A08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005BF65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BADA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4B54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EED1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F6D4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3851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9FFC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976C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20C8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B08E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4795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354E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1742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6D09F1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0617A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C58C3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A258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34A8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4175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4EFE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890D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CDD4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4D9A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2F9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19C72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FA711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C32B406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7366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2006E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B491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451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FFAD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A08D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558D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1EAB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9C48E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A5CE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0195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DAAD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50311CC0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0728D20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440E6668" w14:textId="77777777" w:rsidR="0002479D" w:rsidRPr="0002479D" w:rsidRDefault="0002479D" w:rsidP="0002479D">
      <w:pPr>
        <w:pStyle w:val="Nagwek3"/>
        <w:rPr>
          <w:lang w:eastAsia="pl-PL"/>
        </w:rPr>
      </w:pPr>
      <w:bookmarkStart w:id="137" w:name="scroll-bookmark-63"/>
      <w:bookmarkStart w:id="138" w:name="_Toc63272286"/>
      <w:r w:rsidRPr="0002479D">
        <w:rPr>
          <w:lang w:eastAsia="pl-PL"/>
        </w:rPr>
        <w:t xml:space="preserve">Podsumowanie </w:t>
      </w:r>
      <w:r w:rsidR="000671BF">
        <w:rPr>
          <w:lang w:eastAsia="pl-PL"/>
        </w:rPr>
        <w:t xml:space="preserve">zasobów </w:t>
      </w:r>
      <w:r w:rsidRPr="0002479D">
        <w:rPr>
          <w:lang w:eastAsia="pl-PL"/>
        </w:rPr>
        <w:t xml:space="preserve">środowiska </w:t>
      </w:r>
      <w:bookmarkEnd w:id="137"/>
      <w:r w:rsidR="00421CB9">
        <w:rPr>
          <w:lang w:eastAsia="pl-PL"/>
        </w:rPr>
        <w:t>TST Podstawowy OPD</w:t>
      </w:r>
      <w:bookmarkEnd w:id="138"/>
    </w:p>
    <w:p w14:paraId="777B740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Powyżej w ostatnich wierszach tabeli przedstawiono wymagania dla maszyn fizycznych dla środowiska </w:t>
      </w:r>
      <w:r w:rsidR="00DF1A78">
        <w:rPr>
          <w:rFonts w:cs="Times New Roman"/>
          <w:lang w:eastAsia="pl-PL"/>
        </w:rPr>
        <w:t>TST</w:t>
      </w:r>
      <w:r w:rsidRPr="0002479D">
        <w:rPr>
          <w:rFonts w:cs="Times New Roman"/>
          <w:lang w:eastAsia="pl-PL"/>
        </w:rPr>
        <w:t>.</w:t>
      </w:r>
    </w:p>
    <w:p w14:paraId="561F1EF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02F49FDD" w14:textId="77777777" w:rsidR="0002479D" w:rsidRPr="0002479D" w:rsidRDefault="0002479D" w:rsidP="0002479D">
      <w:pPr>
        <w:pStyle w:val="Nagwek3"/>
        <w:rPr>
          <w:lang w:eastAsia="pl-PL"/>
        </w:rPr>
      </w:pPr>
      <w:bookmarkStart w:id="139" w:name="scroll-bookmark-64"/>
      <w:bookmarkStart w:id="140" w:name="_Toc63272287"/>
      <w:r w:rsidRPr="0002479D">
        <w:rPr>
          <w:lang w:eastAsia="pl-PL"/>
        </w:rPr>
        <w:t xml:space="preserve">Lista serwerów środowiska </w:t>
      </w:r>
      <w:bookmarkEnd w:id="139"/>
      <w:r w:rsidR="00421CB9">
        <w:rPr>
          <w:lang w:eastAsia="pl-PL"/>
        </w:rPr>
        <w:t>TST Podstawowy OPD</w:t>
      </w:r>
      <w:bookmarkEnd w:id="140"/>
    </w:p>
    <w:tbl>
      <w:tblPr>
        <w:tblStyle w:val="AMGScrollLeftCol"/>
        <w:tblW w:w="5000" w:type="pct"/>
        <w:tblLook w:val="04A0" w:firstRow="1" w:lastRow="0" w:firstColumn="1" w:lastColumn="0" w:noHBand="0" w:noVBand="1"/>
      </w:tblPr>
      <w:tblGrid>
        <w:gridCol w:w="1583"/>
        <w:gridCol w:w="1020"/>
        <w:gridCol w:w="1744"/>
        <w:gridCol w:w="2387"/>
        <w:gridCol w:w="2387"/>
        <w:gridCol w:w="2387"/>
        <w:gridCol w:w="1139"/>
        <w:gridCol w:w="1744"/>
        <w:gridCol w:w="859"/>
        <w:gridCol w:w="859"/>
        <w:gridCol w:w="859"/>
        <w:gridCol w:w="859"/>
        <w:gridCol w:w="859"/>
        <w:gridCol w:w="1985"/>
        <w:gridCol w:w="859"/>
      </w:tblGrid>
      <w:tr w:rsidR="00920445" w:rsidRPr="007841A1" w14:paraId="54B005DB" w14:textId="77777777" w:rsidTr="00920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DA58D7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237" w:type="pct"/>
            <w:noWrap/>
            <w:hideMark/>
          </w:tcPr>
          <w:p w14:paraId="5331FB0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405" w:type="pct"/>
            <w:noWrap/>
            <w:hideMark/>
          </w:tcPr>
          <w:p w14:paraId="3F79489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2AE2900A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50BC988A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6E34B5DB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264" w:type="pct"/>
            <w:noWrap/>
            <w:hideMark/>
          </w:tcPr>
          <w:p w14:paraId="77317696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405" w:type="pct"/>
            <w:noWrap/>
            <w:hideMark/>
          </w:tcPr>
          <w:p w14:paraId="3F9F453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METADANA</w:t>
            </w:r>
          </w:p>
        </w:tc>
        <w:tc>
          <w:tcPr>
            <w:tcW w:w="199" w:type="pct"/>
            <w:noWrap/>
            <w:hideMark/>
          </w:tcPr>
          <w:p w14:paraId="5C2F180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5B9EEE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90FFC4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54CEA4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42C4AD7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461" w:type="pct"/>
            <w:noWrap/>
            <w:hideMark/>
          </w:tcPr>
          <w:p w14:paraId="0E406C6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SOFTWARE</w:t>
            </w:r>
          </w:p>
        </w:tc>
        <w:tc>
          <w:tcPr>
            <w:tcW w:w="199" w:type="pct"/>
            <w:noWrap/>
            <w:hideMark/>
          </w:tcPr>
          <w:p w14:paraId="588A822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SOFTWARE</w:t>
            </w:r>
          </w:p>
        </w:tc>
      </w:tr>
      <w:tr w:rsidR="00920445" w:rsidRPr="007841A1" w14:paraId="2BCDA2AF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FDD8DC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VLAN W ŚRODOWISKU</w:t>
            </w:r>
          </w:p>
        </w:tc>
        <w:tc>
          <w:tcPr>
            <w:tcW w:w="237" w:type="pct"/>
            <w:noWrap/>
            <w:hideMark/>
          </w:tcPr>
          <w:p w14:paraId="719508B8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NUMER VLAN</w:t>
            </w:r>
          </w:p>
        </w:tc>
        <w:tc>
          <w:tcPr>
            <w:tcW w:w="405" w:type="pct"/>
            <w:noWrap/>
            <w:hideMark/>
          </w:tcPr>
          <w:p w14:paraId="7D7C7DB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SERWER W ŚRODOWISKU</w:t>
            </w:r>
          </w:p>
        </w:tc>
        <w:tc>
          <w:tcPr>
            <w:tcW w:w="555" w:type="pct"/>
            <w:noWrap/>
            <w:hideMark/>
          </w:tcPr>
          <w:p w14:paraId="2BF0C874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555" w:type="pct"/>
            <w:noWrap/>
            <w:hideMark/>
          </w:tcPr>
          <w:p w14:paraId="4F46C94E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555" w:type="pct"/>
            <w:noWrap/>
            <w:hideMark/>
          </w:tcPr>
          <w:p w14:paraId="69A593E5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264" w:type="pct"/>
            <w:noWrap/>
            <w:hideMark/>
          </w:tcPr>
          <w:p w14:paraId="10279AE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ADRES IP</w:t>
            </w:r>
          </w:p>
        </w:tc>
        <w:tc>
          <w:tcPr>
            <w:tcW w:w="405" w:type="pct"/>
            <w:noWrap/>
            <w:hideMark/>
          </w:tcPr>
          <w:p w14:paraId="5A6D3F5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SERWER W ŚRODOWISKU</w:t>
            </w:r>
          </w:p>
        </w:tc>
        <w:tc>
          <w:tcPr>
            <w:tcW w:w="199" w:type="pct"/>
            <w:noWrap/>
            <w:hideMark/>
          </w:tcPr>
          <w:p w14:paraId="2C22EC4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CPU</w:t>
            </w:r>
          </w:p>
        </w:tc>
        <w:tc>
          <w:tcPr>
            <w:tcW w:w="199" w:type="pct"/>
            <w:noWrap/>
            <w:hideMark/>
          </w:tcPr>
          <w:p w14:paraId="52CE4DA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RAM</w:t>
            </w:r>
          </w:p>
        </w:tc>
        <w:tc>
          <w:tcPr>
            <w:tcW w:w="199" w:type="pct"/>
            <w:noWrap/>
            <w:hideMark/>
          </w:tcPr>
          <w:p w14:paraId="4F8704C5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1</w:t>
            </w:r>
          </w:p>
        </w:tc>
        <w:tc>
          <w:tcPr>
            <w:tcW w:w="199" w:type="pct"/>
            <w:noWrap/>
            <w:hideMark/>
          </w:tcPr>
          <w:p w14:paraId="09CEDD6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2</w:t>
            </w:r>
          </w:p>
        </w:tc>
        <w:tc>
          <w:tcPr>
            <w:tcW w:w="199" w:type="pct"/>
            <w:noWrap/>
            <w:hideMark/>
          </w:tcPr>
          <w:p w14:paraId="600F5D4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3</w:t>
            </w:r>
          </w:p>
        </w:tc>
        <w:tc>
          <w:tcPr>
            <w:tcW w:w="461" w:type="pct"/>
            <w:noWrap/>
            <w:hideMark/>
          </w:tcPr>
          <w:p w14:paraId="487954F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SYSTEM OPERACYJNY</w:t>
            </w:r>
          </w:p>
        </w:tc>
        <w:tc>
          <w:tcPr>
            <w:tcW w:w="199" w:type="pct"/>
            <w:noWrap/>
            <w:hideMark/>
          </w:tcPr>
          <w:p w14:paraId="71BE479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INNE</w:t>
            </w:r>
          </w:p>
        </w:tc>
      </w:tr>
      <w:tr w:rsidR="00920445" w:rsidRPr="007841A1" w14:paraId="7BCD4BB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AE6CED9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9A01F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64973B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AE8DBF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24A89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090F64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0446189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029C48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D66267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2DDB95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F1CBF0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CD89F9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D6F6B5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675389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A084F0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FE87E74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DDE627B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774C8C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6462CD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D330BB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A54927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983C12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6E962B5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208B21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72A428E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C1903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2C567D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A2E6EB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25B204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CF1350E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C8D32F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530FDCA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547EA62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2F7549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5751E6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91BADA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5E0E86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03FCAD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A55B91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5AB053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CF408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5908BA7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3EE6D6D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8CD3EB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4EAC97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E3ED64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AF670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30DBBB9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29077C4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B4F5B2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E69469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7C674D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7C147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A2B2A2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4FDB24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3AC1A0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C6FD4D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945027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277C583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850E64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2A0449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974DB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730F0A5E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1620498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0E7808C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C3B5A9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7C103E7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39E1C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5977B1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F5AEFF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EB5785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2D609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7847BA0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2B7FB0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172611C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85288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171B5F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125D96A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B6A203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635740B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856FA4F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4BCD804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5BF7D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E45848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BF9323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2082A4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E4B4F9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A38631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03E350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D855F4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0A50BC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6C2654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AB347C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AD57CFB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285AF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27E2667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BB18F15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05CADE3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2BC9A2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873D69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EFD213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FEF650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E03FD7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A1E6C2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C2721E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744C74A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425284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087096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77FA30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669F419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6A491E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0B8C7B38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C94354D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0CCDBCC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BD067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52FC11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40E9E7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FE112C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89AC30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043794E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6357CA0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9EDD77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46FCC2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FF8629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6EB141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336EC372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4CC77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AECA33E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75FD129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1E7E61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873C6A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C9969A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478371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2E54E9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520487F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2DFEBE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36A2EC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0B922A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01696AB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4301BA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4A133A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3747612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86662E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9962BFD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33F2FE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A1D9B7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CE2095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8C0DD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5FAD6E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133CC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41058F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232DDE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4784B7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5F354C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307C2D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BC976B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ADBF31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309A46F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3F5D91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87FADC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122513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C928F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D9F0B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97DE56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DD68D3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AF446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0851EB0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49B2725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DD944A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32C8F3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F7F202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B02271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CA2F89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327CB7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8B6664F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762EBE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539A2C6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F2661B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E7F96E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FCBF0B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DDE27B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EA6A14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6985D5C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4E66AA2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39A6DD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66758D0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6AF316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A075F0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7D4D61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B25648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48E6FC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78A78C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8FFCE43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898AAA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3D8432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A9511A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3D1F48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89EAAE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A0DFFF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62136C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33ED21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C0EDB3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0FC36B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6CC598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892A5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CD84842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058BE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373B0FA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6474E9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89EE5D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2E3A9D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2F877C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18B84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C618C1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547956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63BB52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6BA2B65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5C3957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DEE97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8AF993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39630D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3DCA21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2431B1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097B357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8593C50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26BAC9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17C818E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2705B2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B654C4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82BC4F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22FFFA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66FDE9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CBC46A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DEEC2F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5BBB53B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C86FA8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145FA9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14AB3BC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8207791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B84C354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36C7FD41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14B68A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4F99CF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70682B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FD1BD6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C5B521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667F43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D11025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0931F4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72349E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3FD5C5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706C95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67FD6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270511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9E40445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19A0B3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F463572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7D3EA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6D8E67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A0DD7E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0211BC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34619C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1918B3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3796AC4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A5AE2F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7BC24E7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6849D7B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3E489D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1884C6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4E7E2D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EF6EAC9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0AC2EE2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3DAC3F67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4091BC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C7B4E1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7006B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1BFBC4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A6E96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554E6B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522D8B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4E091B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643CE6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6252684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E789A8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3CE1D1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53EDD96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7C7A259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F7A44B0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88F8C4A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605B3D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3D151D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03C8B6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DBDBFE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377923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7D31A1B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4160A3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C9238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0829EC5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E11C5C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ADD57C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87E64F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3F4E7A6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567858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3EB69E76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0A9FA11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EB27D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7F63DF0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57123A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070C7F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1B3CE2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9F7B6C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F2CEF7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9EBF1B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5BA4BD9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5A0A27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2AC0D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DA0916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3F6D9A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008050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70B1BB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EE9ED6E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F46899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405" w:type="pct"/>
            <w:noWrap/>
            <w:hideMark/>
          </w:tcPr>
          <w:p w14:paraId="001A91ED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5CD9A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315FFF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E09359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25AFC1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3785237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9AE7FC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066885D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72E3DB8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68BF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99" w:type="pct"/>
            <w:noWrap/>
            <w:hideMark/>
          </w:tcPr>
          <w:p w14:paraId="0F87710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61" w:type="pct"/>
            <w:noWrap/>
            <w:hideMark/>
          </w:tcPr>
          <w:p w14:paraId="5A08307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7377EE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6FF2CF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032E1C6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B0C158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9A21F5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B99A2F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00E1E2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8A75CA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79ABCD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64AC70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DC2A30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4EF5EA1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B2228F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88A061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6219487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EFE1DCC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75CA252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EA982AC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66BFE2D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803026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67F0AA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2C839C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65C647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1875B1D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0BF234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FB8458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B5084A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AFE5D2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B49650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9B4D98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0A0963F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54D9BE1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D61DEB5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6AF3D1E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806CDCF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812696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5632B4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881055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8B772D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0BD627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C77708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D25E53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1D6F22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13A7B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7316EFF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20210E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44E82B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2F8C34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C6841C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6F0845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BC85DA0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40BC7FA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1A7A93F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B8B6A8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E83C52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02EE42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1F3592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0FAEF9D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46B4885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16DEA75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6C7014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B8A16D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0B9AA8D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74C3A8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26E92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</w:tbl>
    <w:p w14:paraId="0411158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E73D0D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5C204237" w14:textId="77777777" w:rsidR="0002479D" w:rsidRPr="00041A79" w:rsidRDefault="0002479D" w:rsidP="000671BF">
      <w:pPr>
        <w:pStyle w:val="Nagwek2"/>
      </w:pPr>
      <w:bookmarkStart w:id="141" w:name="scroll-bookmark-21"/>
      <w:bookmarkStart w:id="142" w:name="_Toc63272288"/>
      <w:r w:rsidRPr="00041A79">
        <w:t xml:space="preserve">Infrastruktura serwerów x86 - Środowisko TST - </w:t>
      </w:r>
      <w:r w:rsidR="000671BF" w:rsidRPr="00041A79">
        <w:t>Zapasowy Ośrodek Przetwarzania Danych</w:t>
      </w:r>
      <w:bookmarkEnd w:id="141"/>
      <w:bookmarkEnd w:id="142"/>
    </w:p>
    <w:p w14:paraId="5C991DF5" w14:textId="77777777" w:rsidR="0002479D" w:rsidRPr="0002479D" w:rsidRDefault="0002479D" w:rsidP="0002479D">
      <w:pPr>
        <w:pStyle w:val="Nagwek3"/>
        <w:rPr>
          <w:lang w:eastAsia="pl-PL"/>
        </w:rPr>
      </w:pPr>
      <w:bookmarkStart w:id="143" w:name="scroll-bookmark-65"/>
      <w:bookmarkStart w:id="144" w:name="_Toc63272289"/>
      <w:r w:rsidRPr="0002479D">
        <w:rPr>
          <w:lang w:eastAsia="pl-PL"/>
        </w:rPr>
        <w:t xml:space="preserve">Schemat budowy środowiska </w:t>
      </w:r>
      <w:bookmarkEnd w:id="143"/>
      <w:r w:rsidR="00421CB9">
        <w:rPr>
          <w:lang w:eastAsia="pl-PL"/>
        </w:rPr>
        <w:t>TST Zapasowy OPD</w:t>
      </w:r>
      <w:bookmarkEnd w:id="144"/>
    </w:p>
    <w:p w14:paraId="791F220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TST w zapasowym ośrodku przetwarzania danych Zamawiającego będzie działało w oparciu o:</w:t>
      </w:r>
    </w:p>
    <w:p w14:paraId="3A68970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- tę samą definicję infrastruktury sieciowej (w toku prac przygotowawczych potwierdzono z Zespołem Sieciowym Zamawiającego możliwość pracy z wykorzystaniem rozproszonych wirtualnych sieci LAN)</w:t>
      </w:r>
    </w:p>
    <w:p w14:paraId="597765A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- tę samą definicję infrastruktury serwerów x86</w:t>
      </w:r>
    </w:p>
    <w:p w14:paraId="548282CA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niezależną od bieżącego położenia wirtualnych serwerów x86 politykę reguł zapór sieciowych oraz </w:t>
      </w:r>
      <w:proofErr w:type="spellStart"/>
      <w:r w:rsidRPr="0002479D">
        <w:rPr>
          <w:rFonts w:cs="Times New Roman"/>
          <w:lang w:eastAsia="pl-PL"/>
        </w:rPr>
        <w:t>loadbalancerów</w:t>
      </w:r>
      <w:proofErr w:type="spellEnd"/>
      <w:r w:rsidRPr="0002479D">
        <w:rPr>
          <w:rFonts w:cs="Times New Roman"/>
          <w:lang w:eastAsia="pl-PL"/>
        </w:rPr>
        <w:t xml:space="preserve"> f5</w:t>
      </w:r>
    </w:p>
    <w:p w14:paraId="2DE06D2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5C84EF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Uwzględniając powyższe ustalenia </w:t>
      </w:r>
      <w:r w:rsidR="00DF1A78">
        <w:rPr>
          <w:rFonts w:cs="Times New Roman"/>
          <w:lang w:eastAsia="pl-PL"/>
        </w:rPr>
        <w:t>przyjęto</w:t>
      </w:r>
      <w:r w:rsidRPr="0002479D">
        <w:rPr>
          <w:rFonts w:cs="Times New Roman"/>
          <w:lang w:eastAsia="pl-PL"/>
        </w:rPr>
        <w:t xml:space="preserve">, że projekt infrastruktury serwerów x86 w zapasowym ośrodku przetwarzania danych Zamawiającego, dedykowanych do obsługi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ramach środowiska TST będzie dokładnie taki sam, jak projekt infrastruktury w podstawowym ośrodku przetwarzania danych, włączając w to:</w:t>
      </w:r>
    </w:p>
    <w:p w14:paraId="408AB68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rozmieszczenie serwerów wirtualnych w ramach puli serwerów fizycznych obsługujących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</w:t>
      </w:r>
    </w:p>
    <w:p w14:paraId="2489D7A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definicje zasobów dyskowych na macierzach SAN, z którymi współpracują serwery fizyczne obsługujące środowiska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dedykowane do obsługi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</w:t>
      </w:r>
    </w:p>
    <w:p w14:paraId="5722DD6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ilości zasobów zarezerwowanych na potrzeby produkcyjnego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 Zamawiającego. Tak zaplanowana rezerwacja zasobów umożliwi, w przypadku wystąpienia takiej potrzeby, przeprowadzenie operacji migracji serwerów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na żywo pomiędzy ośrodkami przetwarzania danych.</w:t>
      </w:r>
    </w:p>
    <w:p w14:paraId="6F93EFE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966B7E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Szczegółowe informacje na temat konfiguracji środowiska w zapasowym ośrodku przetwarzania danych Zamawiającego można znaleźć w rozdziale poświęconym środowisku TST w podstawowym ośrodku przetwarzania danych Zamawiającego.</w:t>
      </w:r>
    </w:p>
    <w:p w14:paraId="14A9C3B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W przypadku, kiedy Zamawiający uzna, że nie ma dalszej potrzeby projektowej utrzymywać możliwość testowania funkcjonalności migracji środowisk pomiędzy ośrodkami przetwarzania danych, zasoby dedykowane środowisku TST w zapasowym ośrodku przetwarzania danych Zamawiającego mogą zostać zwolnione na potrzeby innych systemów.</w:t>
      </w:r>
    </w:p>
    <w:p w14:paraId="4FC59F5D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6B7F9DDB" w14:textId="77777777" w:rsidR="00916407" w:rsidRDefault="00916407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30"/>
          <w:szCs w:val="30"/>
          <w:lang w:eastAsia="pl-PL"/>
        </w:rPr>
      </w:pPr>
      <w:bookmarkStart w:id="145" w:name="scroll-bookmark-22"/>
      <w:r>
        <w:rPr>
          <w:lang w:eastAsia="pl-PL"/>
        </w:rPr>
        <w:br w:type="page"/>
      </w:r>
    </w:p>
    <w:p w14:paraId="19D7CA0E" w14:textId="77777777" w:rsidR="0002479D" w:rsidRPr="0002479D" w:rsidRDefault="0002479D" w:rsidP="0002479D">
      <w:pPr>
        <w:pStyle w:val="Nagwek1"/>
        <w:rPr>
          <w:lang w:eastAsia="pl-PL"/>
        </w:rPr>
      </w:pPr>
      <w:bookmarkStart w:id="146" w:name="_Toc63272290"/>
      <w:r w:rsidRPr="0002479D">
        <w:rPr>
          <w:lang w:eastAsia="pl-PL"/>
        </w:rPr>
        <w:t>Infrastruktura sieciowa</w:t>
      </w:r>
      <w:bookmarkEnd w:id="145"/>
      <w:bookmarkEnd w:id="146"/>
    </w:p>
    <w:p w14:paraId="066F395B" w14:textId="77777777" w:rsidR="0002479D" w:rsidRPr="007C7CB6" w:rsidRDefault="0002479D" w:rsidP="007C7CB6">
      <w:pPr>
        <w:pStyle w:val="Nagwek2"/>
      </w:pPr>
      <w:bookmarkStart w:id="147" w:name="scroll-bookmark-66"/>
      <w:bookmarkStart w:id="148" w:name="_Toc63272291"/>
      <w:r w:rsidRPr="007C7CB6">
        <w:t>Spis treści sekcji</w:t>
      </w:r>
      <w:bookmarkEnd w:id="147"/>
      <w:bookmarkEnd w:id="148"/>
    </w:p>
    <w:p w14:paraId="73F8095C" w14:textId="77777777" w:rsidR="0002479D" w:rsidRPr="0002479D" w:rsidRDefault="000109B3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3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Charakterystyka ogólna</w:t>
        </w:r>
      </w:hyperlink>
    </w:p>
    <w:p w14:paraId="0D8BFC32" w14:textId="77777777" w:rsidR="0002479D" w:rsidRPr="0002479D" w:rsidRDefault="000109B3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4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DEV - podstawowy OPD</w:t>
        </w:r>
      </w:hyperlink>
    </w:p>
    <w:p w14:paraId="4E56C1AF" w14:textId="77777777" w:rsidR="0002479D" w:rsidRPr="0002479D" w:rsidRDefault="000109B3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5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PRD - podstawowy OPD</w:t>
        </w:r>
      </w:hyperlink>
    </w:p>
    <w:p w14:paraId="5627DCBC" w14:textId="77777777" w:rsidR="0002479D" w:rsidRPr="0002479D" w:rsidRDefault="000109B3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7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TEST - podstawowy OPD</w:t>
        </w:r>
      </w:hyperlink>
    </w:p>
    <w:p w14:paraId="47E26B62" w14:textId="77777777" w:rsidR="00681B9E" w:rsidRPr="0002479D" w:rsidRDefault="00681B9E" w:rsidP="00681B9E">
      <w:pPr>
        <w:suppressAutoHyphens w:val="0"/>
        <w:rPr>
          <w:rFonts w:cs="Times New Roman"/>
          <w:lang w:eastAsia="pl-PL"/>
        </w:rPr>
      </w:pPr>
    </w:p>
    <w:p w14:paraId="543E7CAC" w14:textId="77777777" w:rsidR="0002479D" w:rsidRPr="00041A79" w:rsidRDefault="0002479D" w:rsidP="007C7CB6">
      <w:pPr>
        <w:pStyle w:val="Nagwek2"/>
      </w:pPr>
      <w:bookmarkStart w:id="149" w:name="scroll-bookmark-23"/>
      <w:bookmarkStart w:id="150" w:name="_Toc63272292"/>
      <w:r w:rsidRPr="00041A79">
        <w:t>Infrastruktura sieci LAN - Charakterystyka ogólna</w:t>
      </w:r>
      <w:bookmarkEnd w:id="149"/>
      <w:bookmarkEnd w:id="150"/>
    </w:p>
    <w:p w14:paraId="7C41A5CD" w14:textId="77777777" w:rsidR="0002479D" w:rsidRPr="0002479D" w:rsidRDefault="0002479D" w:rsidP="0002479D">
      <w:pPr>
        <w:pStyle w:val="Nagwek3"/>
        <w:rPr>
          <w:lang w:eastAsia="pl-PL"/>
        </w:rPr>
      </w:pPr>
      <w:bookmarkStart w:id="151" w:name="scroll-bookmark-67"/>
      <w:bookmarkStart w:id="152" w:name="_Toc63272293"/>
      <w:r w:rsidRPr="0002479D">
        <w:rPr>
          <w:lang w:eastAsia="pl-PL"/>
        </w:rPr>
        <w:t>Infrastruktura sieciowa</w:t>
      </w:r>
      <w:bookmarkEnd w:id="151"/>
      <w:bookmarkEnd w:id="152"/>
    </w:p>
    <w:p w14:paraId="7D82A91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Infrastruktura sieciowa środowisk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zrealizowana jest w oparciu o następujące założenia:</w:t>
      </w:r>
    </w:p>
    <w:p w14:paraId="189D24A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Poszczególne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będą całkowicie odseparowane od siebie, oraz od innych systemów Zamawiającego. Założenie to będzie realizowane w oparciu o wykorzystanie technologii wirtualnych podsieci LAN (VLAN-ów) oraz o zapory sieciowe (firewalle) blokujące niepożądany ruch sieciowy pomiędzy poszczególnymi środowiskami Zamawiającego, a także pomiędzy zdefiniowanymi podsystemami w ramach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1897"/>
        <w:gridCol w:w="3213"/>
        <w:gridCol w:w="3213"/>
        <w:gridCol w:w="3213"/>
      </w:tblGrid>
      <w:tr w:rsidR="0002479D" w:rsidRPr="0002479D" w14:paraId="2AF16F14" w14:textId="77777777" w:rsidTr="009F6CA2">
        <w:trPr>
          <w:cantSplit/>
        </w:trPr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930F86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gridSpan w:val="3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C77C1F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</w:p>
        </w:tc>
      </w:tr>
      <w:tr w:rsidR="0002479D" w:rsidRPr="0002479D" w14:paraId="61671524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3F267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 (nazwa długa)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B443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PROD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8217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TEST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C3B0E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DEV</w:t>
            </w:r>
          </w:p>
        </w:tc>
      </w:tr>
      <w:tr w:rsidR="0002479D" w:rsidRPr="0002479D" w14:paraId="7191411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A2E3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VLAN-EPL-???-VIP-DMZ-WAN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0D65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EFC7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C8CD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150641B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BAF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VLAN-EPL-???-VIP-DMZ-INET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0C9E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27BD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FBC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7A357FC5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13C8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VLAN-EPL-???-VIP-BACKEND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F121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9B6BF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89029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64D79FE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73A0C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VLAN-EPL-???-FRONTEND-ESB-B2B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ACD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CA3E5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C5C9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2AFEDFD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1D825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VLAN-EPL-???-FRONTEND-WWW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ED4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C7F4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F2EE6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06D322D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49A1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VLAN-EPL-???-FRONTEND-ADM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334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94A6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CC51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200E5C9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2AA64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VLAN-EPL-???-BACKEND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3B2D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42A0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1EA7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34D867B9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C017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VLAN-EPL-???-TOOLS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15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1BFA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6787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</w:tbl>
    <w:p w14:paraId="6D0FFF3E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19BFE1F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będą wykorzystywały, posiadany przez Zamawiającego sprzętowy moduł równoważenia obciążenia sieciowego (</w:t>
      </w:r>
      <w:proofErr w:type="spellStart"/>
      <w:r w:rsidRPr="0002479D">
        <w:rPr>
          <w:rFonts w:cs="Times New Roman"/>
          <w:lang w:eastAsia="pl-PL"/>
        </w:rPr>
        <w:t>loadbalancer</w:t>
      </w:r>
      <w:proofErr w:type="spellEnd"/>
      <w:r w:rsidRPr="0002479D">
        <w:rPr>
          <w:rFonts w:cs="Times New Roman"/>
          <w:lang w:eastAsia="pl-PL"/>
        </w:rPr>
        <w:t>). Moduł ten będzie wykorzystywany do:</w:t>
      </w:r>
    </w:p>
    <w:p w14:paraId="714C7EB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zamykania komunikacji sieciowej napływającej do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z zewnątrz, a prowadzonej z wykorzystaniem protokołu SSL (w tym także ruchu sieciowego z wewnętrznych podsieci LAN Zamawiającego, które nie będą wykorzystywane przez składniki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) i przesyłania danych do dalszych składników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, znajdujących się po wewnętrznej stronie </w:t>
      </w:r>
      <w:proofErr w:type="spellStart"/>
      <w:r w:rsidRPr="0002479D">
        <w:rPr>
          <w:rFonts w:cs="Times New Roman"/>
          <w:lang w:eastAsia="pl-PL"/>
        </w:rPr>
        <w:t>loadbalancerów</w:t>
      </w:r>
      <w:proofErr w:type="spellEnd"/>
      <w:r w:rsidRPr="0002479D">
        <w:rPr>
          <w:rFonts w:cs="Times New Roman"/>
          <w:lang w:eastAsia="pl-PL"/>
        </w:rPr>
        <w:t xml:space="preserve"> strefy DMZ nieszyfrowanymi połączeniami HTTP</w:t>
      </w:r>
    </w:p>
    <w:p w14:paraId="1EA554D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równomiernego dystrybuowania ruchu sieciowego przychodzącego do danej grupy serwerów, pomiędzy wszystkie maszyny należące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</w:p>
    <w:p w14:paraId="47B3D45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monitorowania dostępności poszczególnych serwerów należących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i w razie wystąpienia problemów z działaniem usług na konkretnym serwerze, zaprzestanie przekazywania do podejrzanego serwera ruchu sieciowego przychodzącego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, celem uniknięcia błędów komunikacyjnych pomiędzy poszczególnymi serwerami danego środowiska</w:t>
      </w:r>
    </w:p>
    <w:p w14:paraId="58E584C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78231C68" w14:textId="77777777" w:rsidR="0002479D" w:rsidRPr="0002479D" w:rsidRDefault="0002479D" w:rsidP="0002479D">
      <w:pPr>
        <w:pStyle w:val="Nagwek3"/>
        <w:rPr>
          <w:lang w:eastAsia="pl-PL"/>
        </w:rPr>
      </w:pPr>
      <w:bookmarkStart w:id="153" w:name="scroll-bookmark-68"/>
      <w:bookmarkStart w:id="154" w:name="_Toc63272294"/>
      <w:r w:rsidRPr="0002479D">
        <w:rPr>
          <w:lang w:eastAsia="pl-PL"/>
        </w:rPr>
        <w:t xml:space="preserve">Diagram architektury infrastruktury sieciowej środowisk systemu </w:t>
      </w:r>
      <w:proofErr w:type="spellStart"/>
      <w:r w:rsidRPr="0002479D">
        <w:rPr>
          <w:lang w:eastAsia="pl-PL"/>
        </w:rPr>
        <w:t>ePłatności</w:t>
      </w:r>
      <w:bookmarkEnd w:id="153"/>
      <w:bookmarkEnd w:id="154"/>
      <w:proofErr w:type="spellEnd"/>
    </w:p>
    <w:p w14:paraId="7605AD6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W ogólnym zarysie każde ze środowisk będzie działało w oparciu o diagram architektury sieciowej przedstawiony poniżej.</w:t>
      </w:r>
    </w:p>
    <w:p w14:paraId="52D935C8" w14:textId="77777777" w:rsidR="0002479D" w:rsidRDefault="0002479D" w:rsidP="0002479D">
      <w:pPr>
        <w:suppressAutoHyphens w:val="0"/>
        <w:rPr>
          <w:rFonts w:cs="Times New Roman"/>
          <w:noProof/>
          <w:lang w:eastAsia="pl-PL"/>
        </w:rPr>
      </w:pPr>
    </w:p>
    <w:p w14:paraId="71F127DF" w14:textId="77777777" w:rsidR="00916407" w:rsidRDefault="00916407" w:rsidP="0002479D">
      <w:pPr>
        <w:suppressAutoHyphens w:val="0"/>
        <w:rPr>
          <w:rFonts w:cs="Times New Roman"/>
          <w:noProof/>
          <w:lang w:eastAsia="pl-PL"/>
        </w:rPr>
      </w:pPr>
    </w:p>
    <w:p w14:paraId="4B939DA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Podczas przygotowywania środowiska DEV zostanie całkowicie pominięta część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ulokowana w Zapasowym Ośrodku Przetwarzania Danych Zamawiającego. VLAN-y obsługujące środowisko DEV nie będą konfigurowane w Zapasowym Ośrodku Przetwarzania Danych.</w:t>
      </w:r>
    </w:p>
    <w:p w14:paraId="791320F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pierwszej fazie projektu środowisko TST będzie posiadało w Zapasowym Ośrodku Przetwarzania Danych część infrastruktury występującą w projekcie ogólnym. VLAN-y obsługujące środowisko TST zostaną skonfigurowane jako dostępne w Zapasowym Ośrodku Przetwarzania Danych na czas potrzebny do testów mechanizmów migracji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pomiędzy Ośrodkami Przetwarzania Danych.</w:t>
      </w:r>
    </w:p>
    <w:p w14:paraId="6DE5CBF9" w14:textId="77777777" w:rsid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PROD będzie posiadało przygotowaną część infrastruktury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ulokowaną w Zapasowym Ośrodku Przetwarzania Danych Zamawiającego. W środowisku PRD część infrastruktury skonfigurowana w Zapasowym Ośrodku Przetwarzania Danych Zamawiającego będzie docelowo wykorzystywana, jako kopia zapasowa infrastruktury działającej normalnie w Podstawowym Ośrodku Przetwarzania Danych Zamawiającego.</w:t>
      </w:r>
    </w:p>
    <w:p w14:paraId="23CEFAAE" w14:textId="77777777" w:rsidR="001E749B" w:rsidRPr="0002479D" w:rsidRDefault="001E749B" w:rsidP="0002479D">
      <w:pPr>
        <w:suppressAutoHyphens w:val="0"/>
        <w:rPr>
          <w:rFonts w:cs="Times New Roman"/>
          <w:lang w:eastAsia="pl-PL"/>
        </w:rPr>
      </w:pPr>
    </w:p>
    <w:p w14:paraId="5673BC5A" w14:textId="77777777" w:rsidR="0002479D" w:rsidRPr="0002479D" w:rsidRDefault="0002479D" w:rsidP="0002479D">
      <w:pPr>
        <w:pStyle w:val="Nagwek3"/>
        <w:rPr>
          <w:lang w:eastAsia="pl-PL"/>
        </w:rPr>
      </w:pPr>
      <w:bookmarkStart w:id="155" w:name="scroll-bookmark-69"/>
      <w:bookmarkStart w:id="156" w:name="_Toc63272295"/>
      <w:r w:rsidRPr="0002479D">
        <w:rPr>
          <w:lang w:eastAsia="pl-PL"/>
        </w:rPr>
        <w:t xml:space="preserve">Diagram kanałów łączności sieciowej systemu </w:t>
      </w:r>
      <w:proofErr w:type="spellStart"/>
      <w:r w:rsidRPr="0002479D">
        <w:rPr>
          <w:lang w:eastAsia="pl-PL"/>
        </w:rPr>
        <w:t>ePłatności</w:t>
      </w:r>
      <w:proofErr w:type="spellEnd"/>
      <w:r w:rsidRPr="0002479D">
        <w:rPr>
          <w:lang w:eastAsia="pl-PL"/>
        </w:rPr>
        <w:t xml:space="preserve"> z systemami Zamawiającego</w:t>
      </w:r>
      <w:bookmarkEnd w:id="155"/>
      <w:bookmarkEnd w:id="156"/>
    </w:p>
    <w:p w14:paraId="310DAC0D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W ogólnym zarysie każde ze środowisk będzie wykorzystywało następujące połączenia z istniejącymi systemami Zamawiającego</w:t>
      </w:r>
    </w:p>
    <w:p w14:paraId="748E430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0ADD78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78333A06" w14:textId="77777777" w:rsidR="000A26DF" w:rsidRDefault="0002479D" w:rsidP="000A26DF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Szczegółowe informacje na temat rodzaju komunikacji zawarte są w tabelach opisujących przepływy danych, jakie powinny zostać zdefiniowane na firewallach obsługujących poszczególne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6045F768" w14:textId="77777777" w:rsidR="00031BE9" w:rsidRPr="00041A79" w:rsidRDefault="00031BE9" w:rsidP="00916407">
      <w:pPr>
        <w:pStyle w:val="Nagwek2"/>
      </w:pPr>
      <w:bookmarkStart w:id="157" w:name="_Toc63272296"/>
      <w:r w:rsidRPr="00041A79">
        <w:t xml:space="preserve">Infrastruktura sieci LAN - Środowisko DEV - </w:t>
      </w:r>
      <w:r w:rsidR="000671BF" w:rsidRPr="00041A79">
        <w:t>Podstawowy Ośrodek Przetwarzania Danych</w:t>
      </w:r>
      <w:bookmarkEnd w:id="157"/>
    </w:p>
    <w:p w14:paraId="77313B1A" w14:textId="77777777" w:rsidR="00031BE9" w:rsidRDefault="00031BE9" w:rsidP="000C7EC8">
      <w:pPr>
        <w:pStyle w:val="Nagwek3"/>
        <w:suppressAutoHyphens w:val="0"/>
        <w:ind w:left="851" w:hanging="851"/>
      </w:pPr>
      <w:bookmarkStart w:id="158" w:name="_Toc63272297"/>
      <w:r>
        <w:t xml:space="preserve">Środowisko </w:t>
      </w:r>
      <w:r w:rsidR="000671BF">
        <w:t>DEV POPD</w:t>
      </w:r>
      <w:r>
        <w:t xml:space="preserve"> - Definicje VLAN-ów</w:t>
      </w:r>
      <w:bookmarkEnd w:id="158"/>
    </w:p>
    <w:p w14:paraId="36B54AFC" w14:textId="77777777" w:rsidR="00031BE9" w:rsidRDefault="00031BE9" w:rsidP="00031BE9">
      <w:pPr>
        <w:pStyle w:val="Nagwek3"/>
      </w:pPr>
      <w:bookmarkStart w:id="159" w:name="_Toc63272298"/>
      <w:r>
        <w:t xml:space="preserve">Środowisko </w:t>
      </w:r>
      <w:r w:rsidR="000671BF">
        <w:t xml:space="preserve">DEV POPD </w:t>
      </w:r>
      <w:r>
        <w:t>- Lista serwerów</w:t>
      </w:r>
      <w:bookmarkEnd w:id="159"/>
    </w:p>
    <w:p w14:paraId="640A66CF" w14:textId="77777777" w:rsidR="00031BE9" w:rsidRDefault="00031BE9" w:rsidP="00031BE9">
      <w:pPr>
        <w:pStyle w:val="Nagwek3"/>
      </w:pPr>
      <w:bookmarkStart w:id="160" w:name="_Toc63272299"/>
      <w:r>
        <w:t xml:space="preserve">Środowisko </w:t>
      </w:r>
      <w:r w:rsidR="000671BF">
        <w:t xml:space="preserve">DEV POPD </w:t>
      </w:r>
      <w:r>
        <w:t>- Lista wirtualnych adresów IP (VIP)</w:t>
      </w:r>
      <w:bookmarkEnd w:id="160"/>
    </w:p>
    <w:p w14:paraId="7E16F50D" w14:textId="77777777" w:rsidR="00031BE9" w:rsidRDefault="00031BE9" w:rsidP="00031BE9">
      <w:pPr>
        <w:pStyle w:val="Nagwek3"/>
      </w:pPr>
      <w:bookmarkStart w:id="161" w:name="_Toc63272300"/>
      <w:r>
        <w:t xml:space="preserve">Środowisko </w:t>
      </w:r>
      <w:r w:rsidR="000671BF">
        <w:t xml:space="preserve">DEV POPD </w:t>
      </w:r>
      <w:r>
        <w:t>- Definicje grup VIP LB</w:t>
      </w:r>
      <w:bookmarkEnd w:id="161"/>
    </w:p>
    <w:p w14:paraId="51C3FC77" w14:textId="77777777" w:rsidR="00031BE9" w:rsidRDefault="00031BE9" w:rsidP="00031BE9">
      <w:pPr>
        <w:pStyle w:val="Nagwek3"/>
      </w:pPr>
      <w:bookmarkStart w:id="162" w:name="_Toc63272301"/>
      <w:r>
        <w:t xml:space="preserve">Środowisko </w:t>
      </w:r>
      <w:r w:rsidR="000671BF">
        <w:t xml:space="preserve">DEV POPD </w:t>
      </w:r>
      <w:r>
        <w:t>- Definicje reguł firewalli</w:t>
      </w:r>
      <w:bookmarkEnd w:id="162"/>
    </w:p>
    <w:p w14:paraId="66B94E19" w14:textId="77777777" w:rsidR="00031BE9" w:rsidRDefault="00031BE9" w:rsidP="00031BE9"/>
    <w:p w14:paraId="6DF6125C" w14:textId="77777777" w:rsidR="00444B81" w:rsidRDefault="00444B81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4"/>
        <w:gridCol w:w="729"/>
        <w:gridCol w:w="1914"/>
        <w:gridCol w:w="492"/>
        <w:gridCol w:w="2741"/>
        <w:gridCol w:w="728"/>
        <w:gridCol w:w="2465"/>
        <w:gridCol w:w="2370"/>
        <w:gridCol w:w="2090"/>
        <w:gridCol w:w="1366"/>
        <w:gridCol w:w="1362"/>
        <w:gridCol w:w="3745"/>
      </w:tblGrid>
      <w:tr w:rsidR="0064109A" w:rsidRPr="0011631D" w14:paraId="4D6E9F56" w14:textId="77777777" w:rsidTr="0011631D">
        <w:trPr>
          <w:trHeight w:val="413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B483D" w14:textId="77777777" w:rsidR="000B2087" w:rsidRPr="0011631D" w:rsidRDefault="000B2087" w:rsidP="006F24C6">
            <w:pPr>
              <w:suppressAutoHyphens w:val="0"/>
              <w:spacing w:line="240" w:lineRule="auto"/>
              <w:jc w:val="left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F068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A55FD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A8CB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5647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AFD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5E4C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27D6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97C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8734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ED4E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A2A8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  <w:tr w:rsidR="0064109A" w:rsidRPr="0011631D" w14:paraId="6D4D8D06" w14:textId="77777777" w:rsidTr="00F83738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390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39A9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E721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BB10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316C2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CF9A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33C95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81F0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C50E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683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2C59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33A3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32803BC" w14:textId="0C088501" w:rsidR="00031BE9" w:rsidRPr="0011631D" w:rsidRDefault="004664AE" w:rsidP="0011631D">
      <w:pPr>
        <w:pStyle w:val="Nagwek2"/>
      </w:pPr>
      <w:bookmarkStart w:id="163" w:name="_Toc63272302"/>
      <w:r>
        <w:t>I</w:t>
      </w:r>
      <w:r w:rsidR="00031BE9" w:rsidRPr="0011631D">
        <w:t xml:space="preserve">nfrastruktura sieci LAN - Środowisko PRD - </w:t>
      </w:r>
      <w:r w:rsidR="000671BF" w:rsidRPr="0011631D">
        <w:t>Zapasowy Ośrodek Przetwarzania Danych</w:t>
      </w:r>
      <w:bookmarkEnd w:id="163"/>
    </w:p>
    <w:p w14:paraId="41241425" w14:textId="77777777" w:rsidR="00031BE9" w:rsidRPr="0011631D" w:rsidRDefault="00031BE9" w:rsidP="0011631D">
      <w:pPr>
        <w:pStyle w:val="Nagwek3"/>
        <w:rPr>
          <w:lang w:eastAsia="pl-PL"/>
        </w:rPr>
      </w:pPr>
      <w:bookmarkStart w:id="164" w:name="scroll-bookmark-90"/>
      <w:bookmarkStart w:id="165" w:name="_Toc63272303"/>
      <w:r w:rsidRPr="0011631D">
        <w:rPr>
          <w:lang w:eastAsia="pl-PL"/>
        </w:rPr>
        <w:t xml:space="preserve">Środowisko </w:t>
      </w:r>
      <w:bookmarkEnd w:id="164"/>
      <w:r w:rsidR="00421CB9" w:rsidRPr="0011631D">
        <w:rPr>
          <w:lang w:eastAsia="pl-PL"/>
        </w:rPr>
        <w:t>PRD Zapasowy OPD</w:t>
      </w:r>
      <w:bookmarkEnd w:id="165"/>
    </w:p>
    <w:p w14:paraId="2025A8E8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Środowisko produkcyjne (PRD) w Zapasowym Ośrodku Przetwarzania Danych Zamawiającego będzie wykorzystywało tę samą konfigurację architektury sieciowej, co w Podstawowym Ośrodku Przetwarzania Danych Zamawiającego.</w:t>
      </w:r>
    </w:p>
    <w:p w14:paraId="5FCDA179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Funkcjonalność ta będzie zrealizowana w oparciu o technologie:</w:t>
      </w:r>
    </w:p>
    <w:p w14:paraId="6EB88CF3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rozproszonych sieci VLAN</w:t>
      </w:r>
    </w:p>
    <w:p w14:paraId="390438FE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klastrów zapór sieciowych ze wspólną konfiguracją reguł zapór sieciowych</w:t>
      </w:r>
    </w:p>
    <w:p w14:paraId="720B45B5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 xml:space="preserve">klastrów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 xml:space="preserve">-ów sieciowych ze wspólną konfiguracją reguł działania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>-ów</w:t>
      </w:r>
    </w:p>
    <w:p w14:paraId="357E1E00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 xml:space="preserve">Sieci VLAN </w:t>
      </w:r>
      <w:r w:rsidR="0064109A" w:rsidRPr="0011631D">
        <w:rPr>
          <w:rFonts w:cs="Times New Roman"/>
          <w:lang w:eastAsia="pl-PL"/>
        </w:rPr>
        <w:t>zdefiniowane</w:t>
      </w:r>
      <w:r w:rsidRPr="0011631D">
        <w:rPr>
          <w:rFonts w:cs="Times New Roman"/>
          <w:lang w:eastAsia="pl-PL"/>
        </w:rPr>
        <w:t xml:space="preserve"> na potrzeby środowiska produkcyjnego (PRD) w Podstawowym Ośrodku Przetwarzania Danych Zamawiającego będą zdefiniowane również w ośrodku zapasowym. Stanowiły one będą jedną logiczną całość, oferując takie same pule adresów sieciowych tak w ośrodku podstawowym, jak i w ośrodku zapasowym. Analogicznie pozostałe komponenty konfiguracji infrastruktury sieciowej, czyli reguły zapór sieciowych oraz konfiguracje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>-ów będą w sposób automatyczny transferowane z elementów infrastruktury sieciowej ośrodka podstawowego do elementów infrastruktury sieciowej ośrodka zapasowego.</w:t>
      </w:r>
    </w:p>
    <w:p w14:paraId="4251B98C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Z tego powodu szczegółowy opis konfiguracji sieciowej środowiska produkcyjnego (PRD) w Zapasowym Ośrodku Przetwarzania Danych Zamawiającego będzie zbudowany w oparciu o opis konfiguracji sieciowej środowiska produkcyjnego (PRD) w Podstawowym Ośrodku Przetwarzania Danych Zamawiającego</w:t>
      </w:r>
    </w:p>
    <w:p w14:paraId="5447F7A4" w14:textId="77777777" w:rsidR="00421CB9" w:rsidRDefault="00421CB9" w:rsidP="00031BE9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67F428DD" w14:textId="77777777" w:rsidR="00031BE9" w:rsidRPr="00041A79" w:rsidRDefault="00031BE9" w:rsidP="00444B81">
      <w:pPr>
        <w:pStyle w:val="Nagwek2"/>
      </w:pPr>
      <w:bookmarkStart w:id="166" w:name="scroll-bookmark-30"/>
      <w:bookmarkStart w:id="167" w:name="_Toc63272304"/>
      <w:r w:rsidRPr="00041A79">
        <w:t xml:space="preserve">Infrastruktura sieci LAN - Środowisko TEST - </w:t>
      </w:r>
      <w:bookmarkEnd w:id="166"/>
      <w:r w:rsidR="000671BF" w:rsidRPr="00041A79">
        <w:t>Zapasowy Ośrodek Przetwarzania Danych</w:t>
      </w:r>
      <w:bookmarkEnd w:id="167"/>
    </w:p>
    <w:p w14:paraId="1CD0A1C5" w14:textId="77777777" w:rsidR="00031BE9" w:rsidRPr="00031BE9" w:rsidRDefault="00031BE9" w:rsidP="00031BE9">
      <w:pPr>
        <w:pStyle w:val="Nagwek3"/>
        <w:rPr>
          <w:lang w:eastAsia="pl-PL"/>
        </w:rPr>
      </w:pPr>
      <w:bookmarkStart w:id="168" w:name="scroll-bookmark-96"/>
      <w:bookmarkStart w:id="169" w:name="_Toc63272305"/>
      <w:r w:rsidRPr="00031BE9">
        <w:rPr>
          <w:lang w:eastAsia="pl-PL"/>
        </w:rPr>
        <w:t xml:space="preserve">Środowisko </w:t>
      </w:r>
      <w:bookmarkEnd w:id="168"/>
      <w:r w:rsidR="00421CB9">
        <w:rPr>
          <w:lang w:eastAsia="pl-PL"/>
        </w:rPr>
        <w:t>TST Zapasowy OPD</w:t>
      </w:r>
      <w:bookmarkEnd w:id="169"/>
    </w:p>
    <w:p w14:paraId="0ADAC33C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Środowisko testowe (TST) w Zapasowym Ośrodku Przetwarzania Danych Zamawiającego będzie wykorzystywało tę samą konfigurację architektury sieciowej, co w Podstawowym Ośrodku Przetwarzania Danych Zamawiającego.</w:t>
      </w:r>
    </w:p>
    <w:p w14:paraId="05807EE9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Funkcjonalność ta (analogicznie do środowiska produkcyjnego) będzie zrealizowana w oparciu o technologie:</w:t>
      </w:r>
    </w:p>
    <w:p w14:paraId="2D916745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rozproszonych sieci VLAN</w:t>
      </w:r>
    </w:p>
    <w:p w14:paraId="3E338581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klastrów zapór sieciowych ze wspólną konfiguracją reguł zapór sieciowych</w:t>
      </w:r>
    </w:p>
    <w:p w14:paraId="59956B9F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 xml:space="preserve">klastrów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 xml:space="preserve">-ów sieciowych ze wspólną konfiguracją reguł działania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>-ów</w:t>
      </w:r>
    </w:p>
    <w:p w14:paraId="544E90B9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 xml:space="preserve">Sieci VLAN </w:t>
      </w:r>
      <w:r w:rsidR="0064109A" w:rsidRPr="00031BE9">
        <w:rPr>
          <w:rFonts w:cs="Times New Roman"/>
          <w:lang w:eastAsia="pl-PL"/>
        </w:rPr>
        <w:t>zdefiniowane</w:t>
      </w:r>
      <w:r w:rsidRPr="00031BE9">
        <w:rPr>
          <w:rFonts w:cs="Times New Roman"/>
          <w:lang w:eastAsia="pl-PL"/>
        </w:rPr>
        <w:t xml:space="preserve"> na potrzeby środowiska testowego (TST) w Podstawowym Ośrodku Przetwarzania Danych Zamawiającego będą zdefiniowane również w ośrodku zapasowym. Stanowiły one będą jedną logiczną całość, oferując takie same pule adresów sieciowych tak w ośrodku podstawowym, jak i w ośrodku zapasowym. Analogicznie pozostałe komponenty konfiguracji infrastruktury sieciowej, czyli reguły zapór sieciowych oraz konfiguracje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>-ów będą w sposób automatyczny transferowane z elementów infrastruktury sieciowej ośrodka podstawowego do elementów infrastruktury sieciowej ośrodka zapasowego.</w:t>
      </w:r>
    </w:p>
    <w:p w14:paraId="6512DA81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Z tego powodu szczegółowy opis konfiguracji sieciowej środowiska testowego (TST) w Zapasowym Ośrodku Przetwarzania Danych Zamawiającego będzie zbudowany w oparciu o opis konfiguracji sieciowej środowiska testowego (TST) w Podstawowym Ośrodku Przetwarzania Danych Zamawiającego</w:t>
      </w:r>
    </w:p>
    <w:bookmarkEnd w:id="36"/>
    <w:bookmarkEnd w:id="37"/>
    <w:bookmarkEnd w:id="38"/>
    <w:bookmarkEnd w:id="39"/>
    <w:bookmarkEnd w:id="40"/>
    <w:p w14:paraId="1F5563C7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</w:p>
    <w:sectPr w:rsidR="00031BE9" w:rsidRPr="00031BE9" w:rsidSect="0090708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23814" w:h="16839" w:orient="landscape" w:code="8"/>
      <w:pgMar w:top="1418" w:right="1134" w:bottom="1418" w:left="1134" w:header="720" w:footer="777" w:gutter="0"/>
      <w:pgBorders>
        <w:top w:val="single" w:sz="4" w:space="11" w:color="FFFFFF"/>
        <w:left w:val="single" w:sz="4" w:space="31" w:color="FFFFFF"/>
        <w:bottom w:val="single" w:sz="4" w:space="14" w:color="FFFFFF"/>
        <w:right w:val="single" w:sz="4" w:space="31" w:color="FFFFFF"/>
      </w:pgBorders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39E3" w14:textId="77777777" w:rsidR="00BC6420" w:rsidRDefault="00BC6420">
      <w:pPr>
        <w:spacing w:line="240" w:lineRule="auto"/>
      </w:pPr>
      <w:r>
        <w:separator/>
      </w:r>
    </w:p>
  </w:endnote>
  <w:endnote w:type="continuationSeparator" w:id="0">
    <w:p w14:paraId="307B3C14" w14:textId="77777777" w:rsidR="00BC6420" w:rsidRDefault="00BC6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313">
    <w:altName w:val="Times New Roman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9F56" w14:textId="77777777" w:rsidR="00BC6420" w:rsidRDefault="00BC6420">
    <w:pPr>
      <w:pStyle w:val="Stopka"/>
      <w:ind w:right="360"/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018BD819" wp14:editId="6CEDEB14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10795" cy="10795"/>
          <wp:effectExtent l="0" t="0" r="0" b="0"/>
          <wp:wrapSquare wrapText="largest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" cy="107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6EB068" w14:textId="77777777" w:rsidR="00BC6420" w:rsidRDefault="00BC64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69EA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56FE16AA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1</w:t>
    </w:r>
    <w:r>
      <w:fldChar w:fldCharType="end"/>
    </w:r>
    <w:r>
      <w:rPr>
        <w:sz w:val="16"/>
        <w:szCs w:val="16"/>
      </w:rPr>
      <w:t xml:space="preserve"> z </w:t>
    </w:r>
    <w:r w:rsidR="000109B3">
      <w:fldChar w:fldCharType="begin"/>
    </w:r>
    <w:r w:rsidR="000109B3">
      <w:instrText xml:space="preserve"> NUMPAGES \*Arabic </w:instrText>
    </w:r>
    <w:r w:rsidR="000109B3">
      <w:fldChar w:fldCharType="separate"/>
    </w:r>
    <w:r>
      <w:rPr>
        <w:noProof/>
      </w:rPr>
      <w:t>56</w:t>
    </w:r>
    <w:r w:rsidR="000109B3">
      <w:rPr>
        <w:noProof/>
      </w:rPr>
      <w:fldChar w:fldCharType="end"/>
    </w:r>
  </w:p>
  <w:p w14:paraId="6CB85DBC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77F0D74D" w14:textId="77777777" w:rsidR="00BC6420" w:rsidRDefault="00BC64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C31D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51A417C2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1F3060CB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2</w:t>
    </w:r>
    <w:r>
      <w:fldChar w:fldCharType="end"/>
    </w:r>
    <w:r>
      <w:rPr>
        <w:sz w:val="16"/>
        <w:szCs w:val="16"/>
      </w:rPr>
      <w:t xml:space="preserve"> z </w:t>
    </w:r>
    <w:r w:rsidR="000109B3">
      <w:fldChar w:fldCharType="begin"/>
    </w:r>
    <w:r w:rsidR="000109B3">
      <w:instrText xml:space="preserve"> NUMPAGES \*Arabic </w:instrText>
    </w:r>
    <w:r w:rsidR="000109B3">
      <w:fldChar w:fldCharType="separate"/>
    </w:r>
    <w:r>
      <w:rPr>
        <w:noProof/>
      </w:rPr>
      <w:t>56</w:t>
    </w:r>
    <w:r w:rsidR="000109B3">
      <w:rPr>
        <w:noProof/>
      </w:rPr>
      <w:fldChar w:fldCharType="end"/>
    </w:r>
  </w:p>
  <w:p w14:paraId="1DFE1421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3756FB4C" w14:textId="77777777" w:rsidR="00BC6420" w:rsidRDefault="00BC642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2848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634C532E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022003D3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3</w:t>
    </w:r>
    <w:r>
      <w:fldChar w:fldCharType="end"/>
    </w:r>
    <w:r>
      <w:rPr>
        <w:sz w:val="16"/>
        <w:szCs w:val="16"/>
      </w:rPr>
      <w:t xml:space="preserve"> z </w:t>
    </w:r>
    <w:r w:rsidR="000109B3">
      <w:fldChar w:fldCharType="begin"/>
    </w:r>
    <w:r w:rsidR="000109B3">
      <w:instrText xml:space="preserve"> NUMPAGES \*Arabic </w:instrText>
    </w:r>
    <w:r w:rsidR="000109B3">
      <w:fldChar w:fldCharType="separate"/>
    </w:r>
    <w:r>
      <w:rPr>
        <w:noProof/>
      </w:rPr>
      <w:t>56</w:t>
    </w:r>
    <w:r w:rsidR="000109B3">
      <w:rPr>
        <w:noProof/>
      </w:rPr>
      <w:fldChar w:fldCharType="end"/>
    </w:r>
  </w:p>
  <w:p w14:paraId="213F6FA6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19AAFD6A" w14:textId="77777777" w:rsidR="00BC6420" w:rsidRDefault="00BC642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6FAB" w14:textId="77777777" w:rsidR="00BC6420" w:rsidRDefault="00BC642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EF00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A57D90C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6</w:t>
    </w:r>
    <w:r>
      <w:fldChar w:fldCharType="end"/>
    </w:r>
    <w:r>
      <w:rPr>
        <w:sz w:val="16"/>
        <w:szCs w:val="16"/>
      </w:rPr>
      <w:t xml:space="preserve"> z </w:t>
    </w:r>
    <w:r w:rsidR="000109B3">
      <w:fldChar w:fldCharType="begin"/>
    </w:r>
    <w:r w:rsidR="000109B3">
      <w:instrText xml:space="preserve"> NUMPAGES \*Arabic </w:instrText>
    </w:r>
    <w:r w:rsidR="000109B3">
      <w:fldChar w:fldCharType="separate"/>
    </w:r>
    <w:r>
      <w:rPr>
        <w:noProof/>
      </w:rPr>
      <w:t>56</w:t>
    </w:r>
    <w:r w:rsidR="000109B3">
      <w:rPr>
        <w:noProof/>
      </w:rPr>
      <w:fldChar w:fldCharType="end"/>
    </w:r>
  </w:p>
  <w:p w14:paraId="572E798D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2CF9E80C" w14:textId="77777777" w:rsidR="00BC6420" w:rsidRDefault="00BC6420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9724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6E5E638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5</w:t>
    </w:r>
    <w:r>
      <w:fldChar w:fldCharType="end"/>
    </w:r>
    <w:r>
      <w:rPr>
        <w:sz w:val="16"/>
        <w:szCs w:val="16"/>
      </w:rPr>
      <w:t xml:space="preserve"> z </w:t>
    </w:r>
    <w:r w:rsidR="000109B3">
      <w:fldChar w:fldCharType="begin"/>
    </w:r>
    <w:r w:rsidR="000109B3">
      <w:instrText xml:space="preserve"> NUMPAGES \*Arabic </w:instrText>
    </w:r>
    <w:r w:rsidR="000109B3">
      <w:fldChar w:fldCharType="separate"/>
    </w:r>
    <w:r>
      <w:rPr>
        <w:noProof/>
      </w:rPr>
      <w:t>56</w:t>
    </w:r>
    <w:r w:rsidR="000109B3">
      <w:rPr>
        <w:noProof/>
      </w:rPr>
      <w:fldChar w:fldCharType="end"/>
    </w:r>
  </w:p>
  <w:p w14:paraId="2CBDB748" w14:textId="77777777" w:rsidR="00BC6420" w:rsidRDefault="00BC6420">
    <w:pPr>
      <w:pStyle w:val="Stopka"/>
      <w:jc w:val="right"/>
      <w:rPr>
        <w:b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2124" w14:textId="77777777" w:rsidR="00BC6420" w:rsidRDefault="00BC64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976E" w14:textId="77777777" w:rsidR="00BC6420" w:rsidRDefault="00BC6420">
      <w:pPr>
        <w:spacing w:line="240" w:lineRule="auto"/>
      </w:pPr>
      <w:r>
        <w:separator/>
      </w:r>
    </w:p>
  </w:footnote>
  <w:footnote w:type="continuationSeparator" w:id="0">
    <w:p w14:paraId="192362D0" w14:textId="77777777" w:rsidR="00BC6420" w:rsidRDefault="00BC6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5C73" w14:textId="77777777" w:rsidR="00BC6420" w:rsidRDefault="00BC6420">
    <w:pPr>
      <w:tabs>
        <w:tab w:val="center" w:pos="4500"/>
        <w:tab w:val="right" w:pos="6480"/>
      </w:tabs>
    </w:pPr>
    <w:r>
      <w:rPr>
        <w:noProof/>
        <w:lang w:eastAsia="pl-PL"/>
      </w:rPr>
      <w:drawing>
        <wp:inline distT="0" distB="0" distL="0" distR="0" wp14:anchorId="7755D06B" wp14:editId="32299D7F">
          <wp:extent cx="5680075" cy="666750"/>
          <wp:effectExtent l="0" t="0" r="0" b="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075" cy="6667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24771E2" w14:textId="77777777" w:rsidR="00BC6420" w:rsidRDefault="00BC6420">
    <w:pPr>
      <w:tabs>
        <w:tab w:val="center" w:pos="4500"/>
        <w:tab w:val="right" w:pos="64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9343" w14:textId="77777777" w:rsidR="00BC6420" w:rsidRDefault="00BC6420">
    <w:pPr>
      <w:tabs>
        <w:tab w:val="center" w:pos="4500"/>
        <w:tab w:val="right" w:pos="64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1C82" w14:textId="77777777" w:rsidR="00BC6420" w:rsidRDefault="00BC6420">
    <w:pPr>
      <w:tabs>
        <w:tab w:val="center" w:pos="4500"/>
        <w:tab w:val="right" w:pos="648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7C54" w14:textId="4CBBF962" w:rsidR="00BC6420" w:rsidRDefault="00BC6420">
    <w:pPr>
      <w:tabs>
        <w:tab w:val="center" w:pos="4500"/>
        <w:tab w:val="right" w:pos="6480"/>
      </w:tabs>
    </w:pPr>
  </w:p>
  <w:p w14:paraId="3153832D" w14:textId="77777777" w:rsidR="00BC6420" w:rsidRDefault="00BC6420">
    <w:pPr>
      <w:tabs>
        <w:tab w:val="center" w:pos="4500"/>
        <w:tab w:val="right" w:pos="648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0CB2E" w14:textId="77777777" w:rsidR="00BC6420" w:rsidRDefault="00BC642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FCB3" w14:textId="77777777" w:rsidR="00BC6420" w:rsidRDefault="00BC6420">
    <w:pPr>
      <w:tabs>
        <w:tab w:val="center" w:pos="4500"/>
        <w:tab w:val="right" w:pos="6480"/>
      </w:tabs>
    </w:pPr>
  </w:p>
  <w:p w14:paraId="448D4202" w14:textId="77777777" w:rsidR="00BC6420" w:rsidRDefault="00BC6420">
    <w:pPr>
      <w:tabs>
        <w:tab w:val="center" w:pos="4500"/>
        <w:tab w:val="right" w:pos="6480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28FD7" w14:textId="77777777" w:rsidR="00BC6420" w:rsidRDefault="00BC6420">
    <w:pPr>
      <w:tabs>
        <w:tab w:val="center" w:pos="4500"/>
        <w:tab w:val="right" w:pos="6480"/>
      </w:tabs>
    </w:pPr>
  </w:p>
  <w:p w14:paraId="5AB500BF" w14:textId="77777777" w:rsidR="00BC6420" w:rsidRDefault="00BC6420">
    <w:pPr>
      <w:tabs>
        <w:tab w:val="center" w:pos="4500"/>
        <w:tab w:val="right" w:pos="648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F57F" w14:textId="77777777" w:rsidR="00BC6420" w:rsidRDefault="00BC64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B4C9AB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Symbol"/>
        <w:b/>
        <w:bCs/>
        <w:color w:val="333399"/>
        <w:sz w:val="26"/>
        <w:szCs w:val="26"/>
        <w:lang w:val="x-none" w:eastAsia="x-none" w:bidi="x-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text"/>
      <w:lvlText w:val="%1."/>
      <w:lvlJc w:val="left"/>
      <w:pPr>
        <w:tabs>
          <w:tab w:val="num" w:pos="0"/>
        </w:tabs>
        <w:ind w:left="397" w:hanging="397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ascii="Symbol" w:hAnsi="Symbol" w:cs="Symbol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multi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abstractNum w:abstractNumId="8" w15:restartNumberingAfterBreak="0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4"/>
        <w:szCs w:val="24"/>
      </w:rPr>
    </w:lvl>
  </w:abstractNum>
  <w:abstractNum w:abstractNumId="9" w15:restartNumberingAfterBreak="0">
    <w:nsid w:val="0000000B"/>
    <w:multiLevelType w:val="multilevel"/>
    <w:tmpl w:val="0000000B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</w:rPr>
    </w:lvl>
  </w:abstractNum>
  <w:abstractNum w:abstractNumId="10" w15:restartNumberingAfterBreak="0">
    <w:nsid w:val="0000000C"/>
    <w:multiLevelType w:val="multi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E"/>
    <w:multiLevelType w:val="multilevel"/>
    <w:tmpl w:val="0000000E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singleLevel"/>
    <w:tmpl w:val="0000000F"/>
    <w:name w:val="WW8Num20"/>
    <w:lvl w:ilvl="0">
      <w:start w:val="1"/>
      <w:numFmt w:val="bullet"/>
      <w:pStyle w:val="Akapitzlis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lang w:val="en-US"/>
      </w:rPr>
    </w:lvl>
  </w:abstractNum>
  <w:abstractNum w:abstractNumId="16" w15:restartNumberingAfterBreak="0">
    <w:nsid w:val="00000012"/>
    <w:multiLevelType w:val="singleLevel"/>
    <w:tmpl w:val="00000012"/>
    <w:name w:val="WW8Num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7" w15:restartNumberingAfterBreak="0">
    <w:nsid w:val="00000013"/>
    <w:multiLevelType w:val="singleLevel"/>
    <w:tmpl w:val="00000013"/>
    <w:name w:val="WW8Num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4"/>
    <w:multiLevelType w:val="singleLevel"/>
    <w:tmpl w:val="00000014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CC066E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ind w:left="1146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2A27D59"/>
    <w:multiLevelType w:val="hybridMultilevel"/>
    <w:tmpl w:val="289A2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0760BF"/>
    <w:multiLevelType w:val="hybridMultilevel"/>
    <w:tmpl w:val="9B545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626D03"/>
    <w:multiLevelType w:val="hybridMultilevel"/>
    <w:tmpl w:val="BE600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0537B"/>
    <w:multiLevelType w:val="multilevel"/>
    <w:tmpl w:val="F39EAB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24" w15:restartNumberingAfterBreak="0">
    <w:nsid w:val="4A2D6C49"/>
    <w:multiLevelType w:val="hybridMultilevel"/>
    <w:tmpl w:val="D1F8B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B5B6E"/>
    <w:multiLevelType w:val="hybridMultilevel"/>
    <w:tmpl w:val="8D684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410C2"/>
    <w:multiLevelType w:val="hybridMultilevel"/>
    <w:tmpl w:val="2B104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B30A9"/>
    <w:multiLevelType w:val="hybridMultilevel"/>
    <w:tmpl w:val="0D5A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46"/>
    <w:multiLevelType w:val="hybridMultilevel"/>
    <w:tmpl w:val="7F843546"/>
    <w:lvl w:ilvl="0" w:tplc="D660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7AAC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1540DA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3F8096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3A21C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7C69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88CA8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D886DE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8CA26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9" w15:restartNumberingAfterBreak="0">
    <w:nsid w:val="7F843547"/>
    <w:multiLevelType w:val="hybridMultilevel"/>
    <w:tmpl w:val="7F843547"/>
    <w:lvl w:ilvl="0" w:tplc="79A074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4A2D7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DDE29F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8CCF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3CFA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9D272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CCBE9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E8AA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4C4F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" w15:restartNumberingAfterBreak="0">
    <w:nsid w:val="7F843548"/>
    <w:multiLevelType w:val="hybridMultilevel"/>
    <w:tmpl w:val="7F843548"/>
    <w:lvl w:ilvl="0" w:tplc="CF9075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26A2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FC5D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A3A24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37E62E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8267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B88F8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6458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8965A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F843549"/>
    <w:multiLevelType w:val="hybridMultilevel"/>
    <w:tmpl w:val="7F843549"/>
    <w:lvl w:ilvl="0" w:tplc="5472FD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374DF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2A622E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84292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90F68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DF406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940F5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3A24C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FD897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F84354A"/>
    <w:multiLevelType w:val="hybridMultilevel"/>
    <w:tmpl w:val="7F84354A"/>
    <w:lvl w:ilvl="0" w:tplc="2A1839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00D8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A0463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04AA3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8D2BB5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68AA4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A4C3A7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B14B9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C62E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84355C"/>
    <w:multiLevelType w:val="hybridMultilevel"/>
    <w:tmpl w:val="7F84355C"/>
    <w:lvl w:ilvl="0" w:tplc="206C34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804E55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0C35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A4B7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FE824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E4CC90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AE803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0A2038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82D15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F84355D"/>
    <w:multiLevelType w:val="hybridMultilevel"/>
    <w:tmpl w:val="7F84355D"/>
    <w:lvl w:ilvl="0" w:tplc="978423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D82A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C071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E8E13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C6EC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54F1D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F623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1862E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AF2D72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 w16cid:durableId="374087361">
    <w:abstractNumId w:val="0"/>
  </w:num>
  <w:num w:numId="2" w16cid:durableId="935090566">
    <w:abstractNumId w:val="1"/>
  </w:num>
  <w:num w:numId="3" w16cid:durableId="1093354110">
    <w:abstractNumId w:val="2"/>
  </w:num>
  <w:num w:numId="4" w16cid:durableId="322587540">
    <w:abstractNumId w:val="3"/>
  </w:num>
  <w:num w:numId="5" w16cid:durableId="1429040153">
    <w:abstractNumId w:val="4"/>
  </w:num>
  <w:num w:numId="6" w16cid:durableId="1518956694">
    <w:abstractNumId w:val="5"/>
  </w:num>
  <w:num w:numId="7" w16cid:durableId="555777153">
    <w:abstractNumId w:val="6"/>
  </w:num>
  <w:num w:numId="8" w16cid:durableId="1690644300">
    <w:abstractNumId w:val="9"/>
  </w:num>
  <w:num w:numId="9" w16cid:durableId="1814253243">
    <w:abstractNumId w:val="12"/>
  </w:num>
  <w:num w:numId="10" w16cid:durableId="1444416432">
    <w:abstractNumId w:val="13"/>
  </w:num>
  <w:num w:numId="11" w16cid:durableId="1204056662">
    <w:abstractNumId w:val="14"/>
  </w:num>
  <w:num w:numId="12" w16cid:durableId="1956714771">
    <w:abstractNumId w:val="15"/>
  </w:num>
  <w:num w:numId="13" w16cid:durableId="1417938816">
    <w:abstractNumId w:val="20"/>
  </w:num>
  <w:num w:numId="14" w16cid:durableId="1274678439">
    <w:abstractNumId w:val="26"/>
  </w:num>
  <w:num w:numId="15" w16cid:durableId="1074861044">
    <w:abstractNumId w:val="21"/>
  </w:num>
  <w:num w:numId="16" w16cid:durableId="1176076178">
    <w:abstractNumId w:val="22"/>
  </w:num>
  <w:num w:numId="17" w16cid:durableId="687171882">
    <w:abstractNumId w:val="25"/>
  </w:num>
  <w:num w:numId="18" w16cid:durableId="1709642182">
    <w:abstractNumId w:val="27"/>
  </w:num>
  <w:num w:numId="19" w16cid:durableId="1826508152">
    <w:abstractNumId w:val="28"/>
  </w:num>
  <w:num w:numId="20" w16cid:durableId="162669563">
    <w:abstractNumId w:val="29"/>
  </w:num>
  <w:num w:numId="21" w16cid:durableId="1006788237">
    <w:abstractNumId w:val="30"/>
  </w:num>
  <w:num w:numId="22" w16cid:durableId="302780697">
    <w:abstractNumId w:val="31"/>
  </w:num>
  <w:num w:numId="23" w16cid:durableId="726151852">
    <w:abstractNumId w:val="32"/>
  </w:num>
  <w:num w:numId="24" w16cid:durableId="1119449413">
    <w:abstractNumId w:val="23"/>
  </w:num>
  <w:num w:numId="25" w16cid:durableId="454639295">
    <w:abstractNumId w:val="33"/>
  </w:num>
  <w:num w:numId="26" w16cid:durableId="926158902">
    <w:abstractNumId w:val="34"/>
  </w:num>
  <w:num w:numId="27" w16cid:durableId="399520914">
    <w:abstractNumId w:val="19"/>
  </w:num>
  <w:num w:numId="28" w16cid:durableId="1175804390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152"/>
    <w:rsid w:val="00006A07"/>
    <w:rsid w:val="000074AC"/>
    <w:rsid w:val="000109B3"/>
    <w:rsid w:val="0001197F"/>
    <w:rsid w:val="00021380"/>
    <w:rsid w:val="000242DF"/>
    <w:rsid w:val="0002479D"/>
    <w:rsid w:val="000253F7"/>
    <w:rsid w:val="00031BE9"/>
    <w:rsid w:val="00041A79"/>
    <w:rsid w:val="0004396F"/>
    <w:rsid w:val="00062423"/>
    <w:rsid w:val="000671BF"/>
    <w:rsid w:val="00074E72"/>
    <w:rsid w:val="000A26DF"/>
    <w:rsid w:val="000B2087"/>
    <w:rsid w:val="000B282D"/>
    <w:rsid w:val="000C0287"/>
    <w:rsid w:val="000C7EC8"/>
    <w:rsid w:val="000D02DA"/>
    <w:rsid w:val="00100740"/>
    <w:rsid w:val="001156E7"/>
    <w:rsid w:val="0011631D"/>
    <w:rsid w:val="00155327"/>
    <w:rsid w:val="00162944"/>
    <w:rsid w:val="0016488F"/>
    <w:rsid w:val="00192D1C"/>
    <w:rsid w:val="00193442"/>
    <w:rsid w:val="001962D7"/>
    <w:rsid w:val="001A5F70"/>
    <w:rsid w:val="001A6CE9"/>
    <w:rsid w:val="001C0920"/>
    <w:rsid w:val="001E749B"/>
    <w:rsid w:val="001F1E5E"/>
    <w:rsid w:val="00200545"/>
    <w:rsid w:val="002031F6"/>
    <w:rsid w:val="00205E6C"/>
    <w:rsid w:val="00206B9C"/>
    <w:rsid w:val="00206EFA"/>
    <w:rsid w:val="00220731"/>
    <w:rsid w:val="002223AC"/>
    <w:rsid w:val="00234C21"/>
    <w:rsid w:val="002457B5"/>
    <w:rsid w:val="00256D81"/>
    <w:rsid w:val="0027023B"/>
    <w:rsid w:val="00273B57"/>
    <w:rsid w:val="0027495E"/>
    <w:rsid w:val="00285B95"/>
    <w:rsid w:val="002916D2"/>
    <w:rsid w:val="0031718C"/>
    <w:rsid w:val="003223C3"/>
    <w:rsid w:val="003354CB"/>
    <w:rsid w:val="00341302"/>
    <w:rsid w:val="00344DFD"/>
    <w:rsid w:val="00360835"/>
    <w:rsid w:val="00375D6D"/>
    <w:rsid w:val="0038283F"/>
    <w:rsid w:val="00395D68"/>
    <w:rsid w:val="003B7309"/>
    <w:rsid w:val="003E1D10"/>
    <w:rsid w:val="003E6B3C"/>
    <w:rsid w:val="00421CB9"/>
    <w:rsid w:val="00440F57"/>
    <w:rsid w:val="004417BC"/>
    <w:rsid w:val="00444B81"/>
    <w:rsid w:val="0045443E"/>
    <w:rsid w:val="004628E3"/>
    <w:rsid w:val="004664AE"/>
    <w:rsid w:val="00481FB4"/>
    <w:rsid w:val="00495868"/>
    <w:rsid w:val="004A416D"/>
    <w:rsid w:val="004A6D18"/>
    <w:rsid w:val="004A7C6A"/>
    <w:rsid w:val="004B3EC1"/>
    <w:rsid w:val="004C2D32"/>
    <w:rsid w:val="00516FDD"/>
    <w:rsid w:val="00523A76"/>
    <w:rsid w:val="00550DD0"/>
    <w:rsid w:val="00551B26"/>
    <w:rsid w:val="0055403D"/>
    <w:rsid w:val="00557D0C"/>
    <w:rsid w:val="00563CA9"/>
    <w:rsid w:val="005A1743"/>
    <w:rsid w:val="005B7109"/>
    <w:rsid w:val="005C0327"/>
    <w:rsid w:val="005F7076"/>
    <w:rsid w:val="00600C1A"/>
    <w:rsid w:val="00605AF4"/>
    <w:rsid w:val="0062618A"/>
    <w:rsid w:val="0064109A"/>
    <w:rsid w:val="006418D4"/>
    <w:rsid w:val="00650CB2"/>
    <w:rsid w:val="006536EE"/>
    <w:rsid w:val="00654E2C"/>
    <w:rsid w:val="00656123"/>
    <w:rsid w:val="00681B9E"/>
    <w:rsid w:val="00696F2B"/>
    <w:rsid w:val="006A32EA"/>
    <w:rsid w:val="006B28EB"/>
    <w:rsid w:val="006E5624"/>
    <w:rsid w:val="006E7637"/>
    <w:rsid w:val="006F0495"/>
    <w:rsid w:val="006F24C6"/>
    <w:rsid w:val="00713AA8"/>
    <w:rsid w:val="00730705"/>
    <w:rsid w:val="007316BE"/>
    <w:rsid w:val="0073508A"/>
    <w:rsid w:val="00743619"/>
    <w:rsid w:val="007464C3"/>
    <w:rsid w:val="007530D4"/>
    <w:rsid w:val="007559C7"/>
    <w:rsid w:val="00781344"/>
    <w:rsid w:val="00782D3C"/>
    <w:rsid w:val="007841A1"/>
    <w:rsid w:val="007842E7"/>
    <w:rsid w:val="007A62D8"/>
    <w:rsid w:val="007B0A56"/>
    <w:rsid w:val="007C7CB6"/>
    <w:rsid w:val="007C7DA0"/>
    <w:rsid w:val="007D4831"/>
    <w:rsid w:val="00806152"/>
    <w:rsid w:val="008427A0"/>
    <w:rsid w:val="008446B2"/>
    <w:rsid w:val="00853593"/>
    <w:rsid w:val="00857D79"/>
    <w:rsid w:val="008611A5"/>
    <w:rsid w:val="00861D38"/>
    <w:rsid w:val="008632EB"/>
    <w:rsid w:val="00874CC4"/>
    <w:rsid w:val="0089198E"/>
    <w:rsid w:val="008A6150"/>
    <w:rsid w:val="008B4325"/>
    <w:rsid w:val="008B52AF"/>
    <w:rsid w:val="008B7358"/>
    <w:rsid w:val="008C31D6"/>
    <w:rsid w:val="008C761B"/>
    <w:rsid w:val="008D6FC2"/>
    <w:rsid w:val="008E0296"/>
    <w:rsid w:val="008E06CF"/>
    <w:rsid w:val="008E0906"/>
    <w:rsid w:val="008F0183"/>
    <w:rsid w:val="0090708F"/>
    <w:rsid w:val="00916407"/>
    <w:rsid w:val="00920445"/>
    <w:rsid w:val="00925870"/>
    <w:rsid w:val="0093333B"/>
    <w:rsid w:val="009350A0"/>
    <w:rsid w:val="009418F6"/>
    <w:rsid w:val="00961404"/>
    <w:rsid w:val="00976D46"/>
    <w:rsid w:val="00987CAF"/>
    <w:rsid w:val="00991C37"/>
    <w:rsid w:val="00996DD1"/>
    <w:rsid w:val="009A547B"/>
    <w:rsid w:val="009A6478"/>
    <w:rsid w:val="009D468A"/>
    <w:rsid w:val="009F4227"/>
    <w:rsid w:val="009F4294"/>
    <w:rsid w:val="009F6A1D"/>
    <w:rsid w:val="009F6CA2"/>
    <w:rsid w:val="00A04BE2"/>
    <w:rsid w:val="00A14ABC"/>
    <w:rsid w:val="00A24824"/>
    <w:rsid w:val="00A31A68"/>
    <w:rsid w:val="00A35646"/>
    <w:rsid w:val="00A35A89"/>
    <w:rsid w:val="00A45116"/>
    <w:rsid w:val="00A66708"/>
    <w:rsid w:val="00A8100A"/>
    <w:rsid w:val="00A93666"/>
    <w:rsid w:val="00A96154"/>
    <w:rsid w:val="00AB4480"/>
    <w:rsid w:val="00AC50BF"/>
    <w:rsid w:val="00AC6B7E"/>
    <w:rsid w:val="00AD183D"/>
    <w:rsid w:val="00AE01E7"/>
    <w:rsid w:val="00AF03E0"/>
    <w:rsid w:val="00B0292B"/>
    <w:rsid w:val="00B05936"/>
    <w:rsid w:val="00B07BFA"/>
    <w:rsid w:val="00B1462C"/>
    <w:rsid w:val="00B14981"/>
    <w:rsid w:val="00B27902"/>
    <w:rsid w:val="00B3215D"/>
    <w:rsid w:val="00B46D69"/>
    <w:rsid w:val="00B510EF"/>
    <w:rsid w:val="00B61BBF"/>
    <w:rsid w:val="00B623D3"/>
    <w:rsid w:val="00B87970"/>
    <w:rsid w:val="00BC02AC"/>
    <w:rsid w:val="00BC6420"/>
    <w:rsid w:val="00BD0C0B"/>
    <w:rsid w:val="00BD2425"/>
    <w:rsid w:val="00BE159A"/>
    <w:rsid w:val="00BF3D81"/>
    <w:rsid w:val="00C128CC"/>
    <w:rsid w:val="00C23F95"/>
    <w:rsid w:val="00C254C9"/>
    <w:rsid w:val="00C41E42"/>
    <w:rsid w:val="00C425F9"/>
    <w:rsid w:val="00C45312"/>
    <w:rsid w:val="00C64BA6"/>
    <w:rsid w:val="00C65939"/>
    <w:rsid w:val="00C83F3E"/>
    <w:rsid w:val="00C94E3E"/>
    <w:rsid w:val="00CA005B"/>
    <w:rsid w:val="00CA1BE8"/>
    <w:rsid w:val="00CA7E38"/>
    <w:rsid w:val="00CC3BC6"/>
    <w:rsid w:val="00CC7382"/>
    <w:rsid w:val="00CE1ACC"/>
    <w:rsid w:val="00D11A2E"/>
    <w:rsid w:val="00D20F32"/>
    <w:rsid w:val="00D22C02"/>
    <w:rsid w:val="00D30F7E"/>
    <w:rsid w:val="00D40E20"/>
    <w:rsid w:val="00D41221"/>
    <w:rsid w:val="00D41E4B"/>
    <w:rsid w:val="00D52D16"/>
    <w:rsid w:val="00D71B92"/>
    <w:rsid w:val="00D93700"/>
    <w:rsid w:val="00DA085F"/>
    <w:rsid w:val="00DA0C5F"/>
    <w:rsid w:val="00DB0519"/>
    <w:rsid w:val="00DD0944"/>
    <w:rsid w:val="00DF1A78"/>
    <w:rsid w:val="00E05D4D"/>
    <w:rsid w:val="00E065BC"/>
    <w:rsid w:val="00E14CA1"/>
    <w:rsid w:val="00E2259E"/>
    <w:rsid w:val="00E274DD"/>
    <w:rsid w:val="00E3767C"/>
    <w:rsid w:val="00E40F42"/>
    <w:rsid w:val="00E52EE8"/>
    <w:rsid w:val="00E6280E"/>
    <w:rsid w:val="00E82182"/>
    <w:rsid w:val="00E8250F"/>
    <w:rsid w:val="00E91527"/>
    <w:rsid w:val="00E93FBF"/>
    <w:rsid w:val="00EA2117"/>
    <w:rsid w:val="00EB12D4"/>
    <w:rsid w:val="00ED4FEE"/>
    <w:rsid w:val="00ED604C"/>
    <w:rsid w:val="00EE0871"/>
    <w:rsid w:val="00EE39B4"/>
    <w:rsid w:val="00EE41C8"/>
    <w:rsid w:val="00EE6FD3"/>
    <w:rsid w:val="00EF2E32"/>
    <w:rsid w:val="00F04DAD"/>
    <w:rsid w:val="00F1282E"/>
    <w:rsid w:val="00F20261"/>
    <w:rsid w:val="00F423D4"/>
    <w:rsid w:val="00F44315"/>
    <w:rsid w:val="00F6289A"/>
    <w:rsid w:val="00F746AA"/>
    <w:rsid w:val="00F82A82"/>
    <w:rsid w:val="00F83738"/>
    <w:rsid w:val="00F8380C"/>
    <w:rsid w:val="00F848EE"/>
    <w:rsid w:val="00FB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3C5B36F3"/>
  <w15:docId w15:val="{84BE2D6C-2B33-4C51-87E8-93E2B9A2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Arial" w:hAnsi="Arial" w:cs="Arial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27"/>
      </w:numPr>
      <w:spacing w:before="240" w:after="60"/>
      <w:outlineLvl w:val="0"/>
    </w:pPr>
    <w:rPr>
      <w:rFonts w:ascii="Trebuchet MS" w:hAnsi="Trebuchet MS"/>
      <w:b/>
      <w:bCs/>
      <w:color w:val="333399"/>
      <w:kern w:val="1"/>
      <w:sz w:val="30"/>
      <w:szCs w:val="30"/>
    </w:rPr>
  </w:style>
  <w:style w:type="paragraph" w:styleId="Nagwek2">
    <w:name w:val="heading 2"/>
    <w:basedOn w:val="Nagwek1"/>
    <w:next w:val="Tekstpodstawowy"/>
    <w:qFormat/>
    <w:rsid w:val="007C7CB6"/>
    <w:pPr>
      <w:numPr>
        <w:ilvl w:val="1"/>
      </w:numPr>
      <w:outlineLvl w:val="1"/>
    </w:pPr>
    <w:rPr>
      <w:sz w:val="28"/>
      <w:szCs w:val="28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27"/>
      </w:numPr>
      <w:spacing w:before="240" w:after="60"/>
      <w:outlineLvl w:val="2"/>
    </w:pPr>
    <w:rPr>
      <w:rFonts w:ascii="Trebuchet MS" w:hAnsi="Trebuchet MS"/>
      <w:b/>
      <w:bCs/>
      <w:color w:val="333399"/>
      <w:sz w:val="26"/>
      <w:szCs w:val="26"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27"/>
      </w:numPr>
      <w:spacing w:before="240" w:after="60"/>
      <w:outlineLvl w:val="3"/>
    </w:pPr>
    <w:rPr>
      <w:rFonts w:ascii="Trebuchet MS" w:hAnsi="Trebuchet MS" w:cs="Trebuchet MS"/>
      <w:b/>
      <w:color w:val="333399"/>
    </w:rPr>
  </w:style>
  <w:style w:type="paragraph" w:styleId="Nagwek5">
    <w:name w:val="heading 5"/>
    <w:basedOn w:val="Normalny"/>
    <w:next w:val="Tekstpodstawowy"/>
    <w:qFormat/>
    <w:pPr>
      <w:numPr>
        <w:ilvl w:val="4"/>
        <w:numId w:val="27"/>
      </w:numPr>
      <w:spacing w:before="240" w:after="60"/>
      <w:outlineLvl w:val="4"/>
    </w:pPr>
    <w:rPr>
      <w:rFonts w:ascii="Trebuchet MS" w:hAnsi="Trebuchet MS" w:cs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27"/>
      </w:numPr>
      <w:spacing w:before="240" w:after="60"/>
      <w:outlineLvl w:val="5"/>
    </w:pPr>
    <w:rPr>
      <w:rFonts w:ascii="Trebuchet MS" w:hAnsi="Trebuchet MS" w:cs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27"/>
      </w:numPr>
      <w:spacing w:before="240" w:after="60"/>
      <w:outlineLvl w:val="6"/>
    </w:pPr>
    <w:rPr>
      <w:rFonts w:ascii="Trebuchet MS" w:hAnsi="Trebuchet MS" w:cs="Trebuchet MS"/>
      <w:i/>
      <w:color w:val="333399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27"/>
      </w:numPr>
      <w:spacing w:before="240" w:after="60"/>
      <w:outlineLvl w:val="7"/>
    </w:pPr>
    <w:rPr>
      <w:rFonts w:ascii="Trebuchet MS" w:hAnsi="Trebuchet MS" w:cs="Trebuchet MS"/>
      <w:i/>
      <w:iCs/>
      <w:color w:val="333399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27"/>
      </w:numPr>
      <w:spacing w:before="240" w:after="60"/>
      <w:outlineLvl w:val="8"/>
    </w:pPr>
    <w:rPr>
      <w:rFonts w:ascii="Trebuchet MS" w:hAnsi="Trebuchet MS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2">
    <w:name w:val="WW8Num1z2"/>
    <w:rPr>
      <w:rFonts w:cs="Symbol"/>
      <w:b/>
      <w:bCs/>
      <w:color w:val="333399"/>
      <w:sz w:val="26"/>
      <w:szCs w:val="26"/>
      <w:lang w:val="x-none" w:eastAsia="x-none" w:bidi="x-none"/>
    </w:rPr>
  </w:style>
  <w:style w:type="character" w:customStyle="1" w:styleId="WW8Num1z3">
    <w:name w:val="WW8Num1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3">
    <w:name w:val="WW8Num2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lang w:val="en-U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lang w:val="en-U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  <w:color w:val="000000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  <w:color w:val="000000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OpenSymbol"/>
      <w:sz w:val="24"/>
      <w:szCs w:val="24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  <w:sz w:val="24"/>
      <w:szCs w:val="24"/>
    </w:rPr>
  </w:style>
  <w:style w:type="character" w:customStyle="1" w:styleId="WW8Num15z0">
    <w:name w:val="WW8Num15z0"/>
    <w:rPr>
      <w:rFonts w:ascii="Symbol" w:hAnsi="Symbol" w:cs="OpenSymbol"/>
      <w:sz w:val="24"/>
    </w:rPr>
  </w:style>
  <w:style w:type="character" w:customStyle="1" w:styleId="WW8Num16z0">
    <w:name w:val="WW8Num16z0"/>
    <w:rPr>
      <w:rFonts w:ascii="Calibri" w:hAnsi="Calibri" w:cs="Arial"/>
      <w:sz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cs="Times New Roman" w:hint="default"/>
    </w:rPr>
  </w:style>
  <w:style w:type="character" w:customStyle="1" w:styleId="WW8Num21z2">
    <w:name w:val="WW8Num21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1z3">
    <w:name w:val="WW8Num21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2">
    <w:name w:val="WW8Num22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3">
    <w:name w:val="WW8Num22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0">
    <w:name w:val="WW8Num23z0"/>
    <w:rPr>
      <w:rFonts w:cs="Times New Roman" w:hint="default"/>
    </w:rPr>
  </w:style>
  <w:style w:type="character" w:customStyle="1" w:styleId="WW8Num23z2">
    <w:name w:val="WW8Num23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3">
    <w:name w:val="WW8Num23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Symbol"/>
      <w:b/>
      <w:bCs/>
      <w:color w:val="333399"/>
      <w:kern w:val="1"/>
      <w:sz w:val="28"/>
      <w:szCs w:val="28"/>
      <w:lang w:val="x-none" w:eastAsia="x-none" w:bidi="x-none"/>
    </w:rPr>
  </w:style>
  <w:style w:type="character" w:customStyle="1" w:styleId="WW8Num24z2">
    <w:name w:val="WW8Num24z2"/>
    <w:rPr>
      <w:rFonts w:cs="Times New Roman" w:hint="default"/>
    </w:rPr>
  </w:style>
  <w:style w:type="character" w:customStyle="1" w:styleId="WW8Num24z3">
    <w:name w:val="WW8Num24z3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4">
    <w:name w:val="WW8Num24z4"/>
    <w:rPr>
      <w:b/>
      <w:bCs/>
      <w:i/>
      <w:iCs/>
      <w:color w:val="333399"/>
      <w:sz w:val="24"/>
      <w:szCs w:val="26"/>
      <w:lang w:val="x-none" w:eastAsia="x-none" w:bidi="x-none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2">
    <w:name w:val="WW8Num25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3">
    <w:name w:val="WW8Num25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  <w:lang w:val="en-U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Numerstrony1">
    <w:name w:val="Numer strony1"/>
    <w:rPr>
      <w:rFonts w:cs="Times New Roman"/>
    </w:rPr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komentarzaZnak">
    <w:name w:val="Tekst komentarza Znak"/>
    <w:rPr>
      <w:lang w:val="pl-PL"/>
    </w:rPr>
  </w:style>
  <w:style w:type="character" w:customStyle="1" w:styleId="NagwekZnak">
    <w:name w:val="Nagłówek Znak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2Znak">
    <w:name w:val="Tekst podstawowy wcięty 2 Znak"/>
    <w:link w:val="Tekstpodstawowywcity2"/>
    <w:rPr>
      <w:sz w:val="24"/>
    </w:rPr>
  </w:style>
  <w:style w:type="character" w:customStyle="1" w:styleId="Nagwek2Znak">
    <w:name w:val="Nagłówek 2 Znak"/>
    <w:rPr>
      <w:rFonts w:ascii="Trebuchet MS" w:hAnsi="Trebuchet MS" w:cs="Arial"/>
      <w:b/>
      <w:bCs/>
      <w:color w:val="333399"/>
      <w:kern w:val="1"/>
      <w:sz w:val="28"/>
      <w:szCs w:val="28"/>
    </w:rPr>
  </w:style>
  <w:style w:type="character" w:customStyle="1" w:styleId="TytuZnak">
    <w:name w:val="Tytuł Znak"/>
    <w:rPr>
      <w:rFonts w:ascii="Cambria" w:hAnsi="Cambria" w:cs="font313"/>
      <w:color w:val="17365D"/>
      <w:spacing w:val="5"/>
      <w:kern w:val="1"/>
      <w:sz w:val="52"/>
      <w:szCs w:val="52"/>
    </w:rPr>
  </w:style>
  <w:style w:type="character" w:customStyle="1" w:styleId="TeksttabeliZnak">
    <w:name w:val="Tekst tabeli Znak"/>
    <w:rPr>
      <w:rFonts w:ascii="Arial" w:hAnsi="Arial" w:cs="Arial"/>
    </w:rPr>
  </w:style>
  <w:style w:type="character" w:customStyle="1" w:styleId="Nagwek1Znak">
    <w:name w:val="Nagłówek 1 Znak"/>
    <w:rPr>
      <w:rFonts w:ascii="Trebuchet MS" w:hAnsi="Trebuchet MS" w:cs="Arial"/>
      <w:b/>
      <w:bCs/>
      <w:color w:val="333399"/>
      <w:kern w:val="1"/>
      <w:sz w:val="30"/>
      <w:szCs w:val="30"/>
    </w:rPr>
  </w:style>
  <w:style w:type="character" w:customStyle="1" w:styleId="Nagwek3Znak">
    <w:name w:val="Nagłówek 3 Znak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rPr>
      <w:rFonts w:ascii="Trebuchet MS" w:hAnsi="Trebuchet MS" w:cs="Trebuchet MS"/>
      <w:b/>
      <w:color w:val="333399"/>
      <w:sz w:val="24"/>
      <w:szCs w:val="24"/>
    </w:rPr>
  </w:style>
  <w:style w:type="character" w:customStyle="1" w:styleId="Nagwek5Znak">
    <w:name w:val="Nagłówek 5 Znak"/>
    <w:rPr>
      <w:rFonts w:ascii="Trebuchet MS" w:hAnsi="Trebuchet MS" w:cs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rPr>
      <w:rFonts w:ascii="Trebuchet MS" w:hAnsi="Trebuchet MS" w:cs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rPr>
      <w:rFonts w:ascii="Trebuchet MS" w:hAnsi="Trebuchet MS" w:cs="Trebuchet MS"/>
      <w:i/>
      <w:color w:val="333399"/>
      <w:sz w:val="24"/>
      <w:szCs w:val="24"/>
    </w:rPr>
  </w:style>
  <w:style w:type="character" w:customStyle="1" w:styleId="Nagwek8Znak">
    <w:name w:val="Nagłówek 8 Znak"/>
    <w:rPr>
      <w:rFonts w:ascii="Trebuchet MS" w:hAnsi="Trebuchet MS" w:cs="Trebuchet MS"/>
      <w:i/>
      <w:iCs/>
      <w:color w:val="333399"/>
      <w:sz w:val="24"/>
      <w:szCs w:val="24"/>
    </w:rPr>
  </w:style>
  <w:style w:type="character" w:customStyle="1" w:styleId="Nagwek9Znak">
    <w:name w:val="Nagłówek 9 Znak"/>
    <w:rPr>
      <w:rFonts w:ascii="Trebuchet MS" w:hAnsi="Trebuchet MS" w:cs="Arial"/>
      <w:i/>
      <w:color w:val="333399"/>
      <w:sz w:val="22"/>
      <w:szCs w:val="22"/>
    </w:rPr>
  </w:style>
  <w:style w:type="character" w:customStyle="1" w:styleId="Podtytutabeli">
    <w:name w:val="Podtytuł tabeli"/>
    <w:rPr>
      <w:rFonts w:ascii="Trebuchet MS" w:hAnsi="Trebuchet MS" w:cs="Trebuchet MS"/>
      <w:b/>
      <w:bCs/>
      <w:color w:val="FFFFFF"/>
      <w:sz w:val="20"/>
    </w:rPr>
  </w:style>
  <w:style w:type="character" w:customStyle="1" w:styleId="Tekstdlapodtytuu">
    <w:name w:val="Tekst dla podtytułu"/>
    <w:rPr>
      <w:rFonts w:ascii="Trebuchet MS" w:hAnsi="Trebuchet MS" w:cs="Trebuchet MS"/>
      <w:i/>
      <w:iCs/>
      <w:sz w:val="20"/>
    </w:rPr>
  </w:style>
  <w:style w:type="character" w:customStyle="1" w:styleId="Tekstdlanagwkatabeli">
    <w:name w:val="Tekst dla nagłówka tabeli"/>
    <w:rPr>
      <w:rFonts w:ascii="Trebuchet MS" w:hAnsi="Trebuchet MS" w:cs="Trebuchet MS"/>
      <w:sz w:val="20"/>
    </w:rPr>
  </w:style>
  <w:style w:type="character" w:customStyle="1" w:styleId="NormalnyMS">
    <w:name w:val="Normalny MS"/>
    <w:uiPriority w:val="99"/>
    <w:rPr>
      <w:rFonts w:ascii="Trebuchet MS" w:hAnsi="Trebuchet MS" w:cs="Trebuchet MS"/>
      <w:sz w:val="22"/>
    </w:rPr>
  </w:style>
  <w:style w:type="character" w:customStyle="1" w:styleId="nrstronyZnak">
    <w:name w:val="nr strony Znak"/>
    <w:rPr>
      <w:rFonts w:ascii="Arial" w:hAnsi="Arial" w:cs="Arial"/>
      <w:sz w:val="14"/>
      <w:szCs w:val="14"/>
    </w:rPr>
  </w:style>
  <w:style w:type="character" w:customStyle="1" w:styleId="stopka-EFSZnak">
    <w:name w:val="stopka-EFS Znak"/>
    <w:rPr>
      <w:rFonts w:ascii="Garamond" w:hAnsi="Garamond" w:cs="Garamond"/>
      <w:szCs w:val="24"/>
    </w:rPr>
  </w:style>
  <w:style w:type="character" w:customStyle="1" w:styleId="ListanumZnak">
    <w:name w:val="Lista num Znak"/>
    <w:rPr>
      <w:rFonts w:ascii="Arial" w:hAnsi="Arial" w:cs="Arial"/>
      <w:sz w:val="24"/>
      <w:szCs w:val="24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">
    <w:name w:val="ListLabel 3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">
    <w:name w:val="ListLabel 4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">
    <w:name w:val="ListLabel 5"/>
    <w:rPr>
      <w:rFonts w:cs="Courier New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1">
    <w:name w:val="Tekst komentarza Znak1"/>
    <w:rPr>
      <w:rFonts w:ascii="Arial" w:hAnsi="Arial" w:cs="Arial"/>
    </w:rPr>
  </w:style>
  <w:style w:type="character" w:customStyle="1" w:styleId="TematkomentarzaZnak">
    <w:name w:val="Temat komentarza Znak"/>
    <w:rPr>
      <w:rFonts w:ascii="Arial" w:hAnsi="Arial" w:cs="Arial"/>
      <w:b/>
      <w:bCs/>
    </w:rPr>
  </w:style>
  <w:style w:type="character" w:styleId="Numerstrony">
    <w:name w:val="page number"/>
    <w:rPr>
      <w:rFonts w:cs="Times New Roman"/>
    </w:rPr>
  </w:style>
  <w:style w:type="character" w:customStyle="1" w:styleId="TekstprzypisukocowegoZnak1">
    <w:name w:val="Tekst przypisu końcowego Znak1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wcity2Znak1">
    <w:name w:val="Tekst podstawowy wcięty 2 Znak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Pr>
      <w:rFonts w:ascii="Arial" w:hAnsi="Arial" w:cs="Arial"/>
      <w:szCs w:val="24"/>
    </w:rPr>
  </w:style>
  <w:style w:type="character" w:customStyle="1" w:styleId="Odwoaniedokomentarza10">
    <w:name w:val="Odwołanie do komentarza1"/>
    <w:rPr>
      <w:sz w:val="16"/>
      <w:szCs w:val="16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Pr>
      <w:sz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kocowego">
    <w:name w:val="end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Pr>
      <w:sz w:val="20"/>
    </w:rPr>
  </w:style>
  <w:style w:type="paragraph" w:customStyle="1" w:styleId="Tematkomentarza1">
    <w:name w:val="Temat komentarza1"/>
    <w:basedOn w:val="Tekstkomentarza2"/>
    <w:rPr>
      <w:b/>
      <w:bCs/>
    </w:rPr>
  </w:style>
  <w:style w:type="paragraph" w:customStyle="1" w:styleId="NormalnyWeb1">
    <w:name w:val="Normalny (Web)1"/>
    <w:basedOn w:val="Normalny"/>
    <w:pPr>
      <w:spacing w:before="100" w:after="100"/>
    </w:pPr>
  </w:style>
  <w:style w:type="paragraph" w:customStyle="1" w:styleId="Tekstprzypisukocowego1">
    <w:name w:val="Tekst przypisu końcowego1"/>
    <w:basedOn w:val="Normalny"/>
    <w:rPr>
      <w:sz w:val="20"/>
    </w:rPr>
  </w:style>
  <w:style w:type="paragraph" w:styleId="Spistreci1">
    <w:name w:val="toc 1"/>
    <w:basedOn w:val="Normalny"/>
    <w:uiPriority w:val="39"/>
    <w:pPr>
      <w:tabs>
        <w:tab w:val="right" w:leader="dot" w:pos="9062"/>
      </w:tabs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pistreci3">
    <w:name w:val="toc 3"/>
    <w:basedOn w:val="Normalny"/>
    <w:uiPriority w:val="39"/>
    <w:pPr>
      <w:tabs>
        <w:tab w:val="left" w:pos="1200"/>
        <w:tab w:val="right" w:leader="dot" w:pos="9062"/>
      </w:tabs>
      <w:ind w:left="480"/>
      <w:jc w:val="left"/>
    </w:pPr>
    <w:rPr>
      <w:rFonts w:ascii="Calibri" w:hAnsi="Calibri" w:cs="Calibri"/>
      <w:iCs/>
      <w:sz w:val="20"/>
      <w:szCs w:val="20"/>
    </w:rPr>
  </w:style>
  <w:style w:type="paragraph" w:customStyle="1" w:styleId="stylefirstline0cmright025cm">
    <w:name w:val="stylefirstline0cmright025cm"/>
    <w:basedOn w:val="Normalny"/>
    <w:pPr>
      <w:spacing w:before="100" w:after="100"/>
    </w:pPr>
  </w:style>
  <w:style w:type="paragraph" w:customStyle="1" w:styleId="Akapitzlist1">
    <w:name w:val="Akapit z listą1"/>
    <w:basedOn w:val="Normalny"/>
    <w:pPr>
      <w:ind w:left="720"/>
    </w:pPr>
    <w:rPr>
      <w:sz w:val="20"/>
    </w:rPr>
  </w:style>
  <w:style w:type="paragraph" w:customStyle="1" w:styleId="Poprawka1">
    <w:name w:val="Poprawka1"/>
    <w:pPr>
      <w:suppressAutoHyphens/>
    </w:pPr>
    <w:rPr>
      <w:sz w:val="24"/>
      <w:lang w:eastAsia="ar-SA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Nagwekspisutreci1">
    <w:name w:val="Nagłówek spisu treści1"/>
    <w:basedOn w:val="Nagwek1"/>
    <w:pPr>
      <w:numPr>
        <w:numId w:val="0"/>
      </w:numPr>
      <w:ind w:left="397" w:hanging="397"/>
    </w:pPr>
    <w:rPr>
      <w:rFonts w:ascii="Cambria" w:hAnsi="Cambria" w:cs="Times New Roman"/>
    </w:rPr>
  </w:style>
  <w:style w:type="paragraph" w:styleId="Spistreci2">
    <w:name w:val="toc 2"/>
    <w:basedOn w:val="Normalny"/>
    <w:uiPriority w:val="39"/>
    <w:rsid w:val="000671BF"/>
    <w:pPr>
      <w:tabs>
        <w:tab w:val="left" w:pos="720"/>
        <w:tab w:val="right" w:leader="dot" w:pos="9072"/>
      </w:tabs>
      <w:ind w:left="238"/>
      <w:jc w:val="left"/>
    </w:pPr>
    <w:rPr>
      <w:rFonts w:ascii="Calibri" w:hAnsi="Calibri" w:cs="Calibri"/>
      <w:smallCaps/>
      <w:noProof/>
      <w:sz w:val="20"/>
      <w:szCs w:val="20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xt">
    <w:name w:val="text"/>
    <w:basedOn w:val="Normalny"/>
    <w:pPr>
      <w:numPr>
        <w:numId w:val="2"/>
      </w:numPr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customStyle="1" w:styleId="Legenda1">
    <w:name w:val="Legenda1"/>
    <w:basedOn w:val="Normalny"/>
    <w:rPr>
      <w:b/>
      <w:bCs/>
      <w:sz w:val="20"/>
      <w:szCs w:val="20"/>
    </w:rPr>
  </w:style>
  <w:style w:type="paragraph" w:customStyle="1" w:styleId="TekstPodst">
    <w:name w:val="TekstPodst"/>
    <w:basedOn w:val="Normalny"/>
    <w:pPr>
      <w:spacing w:after="120"/>
    </w:pPr>
  </w:style>
  <w:style w:type="paragraph" w:styleId="Tytu">
    <w:name w:val="Title"/>
    <w:basedOn w:val="Normalny"/>
    <w:next w:val="Podtytu"/>
    <w:qFormat/>
    <w:pPr>
      <w:pBdr>
        <w:bottom w:val="single" w:sz="8" w:space="4" w:color="808080"/>
      </w:pBdr>
      <w:spacing w:after="300"/>
      <w:jc w:val="left"/>
    </w:pPr>
    <w:rPr>
      <w:rFonts w:ascii="Cambria" w:hAnsi="Cambria" w:cs="font313"/>
      <w:b/>
      <w:bCs/>
      <w:color w:val="17365D"/>
      <w:spacing w:val="5"/>
      <w:kern w:val="1"/>
      <w:sz w:val="52"/>
      <w:szCs w:val="5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tabeli">
    <w:name w:val="Tekst tabeli"/>
    <w:basedOn w:val="Normalny"/>
    <w:qFormat/>
    <w:pPr>
      <w:spacing w:before="60" w:after="60"/>
    </w:pPr>
    <w:rPr>
      <w:sz w:val="20"/>
      <w:szCs w:val="20"/>
    </w:rPr>
  </w:style>
  <w:style w:type="paragraph" w:customStyle="1" w:styleId="Akapitzlist3">
    <w:name w:val="Akapit z listą3"/>
    <w:basedOn w:val="Normalny"/>
    <w:pPr>
      <w:ind w:left="714" w:hanging="357"/>
    </w:pPr>
    <w:rPr>
      <w:rFonts w:eastAsia="Calibri"/>
    </w:rPr>
  </w:style>
  <w:style w:type="paragraph" w:customStyle="1" w:styleId="Nagwektabelizmian">
    <w:name w:val="Nagłówek tabeli zmian"/>
    <w:basedOn w:val="Normalny"/>
    <w:pPr>
      <w:jc w:val="center"/>
    </w:pPr>
    <w:rPr>
      <w:rFonts w:ascii="Trebuchet MS" w:hAnsi="Trebuchet MS" w:cs="Trebuchet MS"/>
      <w:sz w:val="20"/>
      <w:szCs w:val="20"/>
    </w:rPr>
  </w:style>
  <w:style w:type="paragraph" w:customStyle="1" w:styleId="nrstrony">
    <w:name w:val="nr strony"/>
    <w:basedOn w:val="Stopka"/>
    <w:qFormat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qFormat/>
    <w:pPr>
      <w:tabs>
        <w:tab w:val="center" w:pos="4536"/>
        <w:tab w:val="right" w:pos="9072"/>
      </w:tabs>
      <w:ind w:right="360"/>
      <w:jc w:val="center"/>
    </w:pPr>
    <w:rPr>
      <w:rFonts w:ascii="Garamond" w:hAnsi="Garamond" w:cs="Garamond"/>
      <w:sz w:val="20"/>
    </w:rPr>
  </w:style>
  <w:style w:type="paragraph" w:customStyle="1" w:styleId="Listanum">
    <w:name w:val="Lista num"/>
    <w:basedOn w:val="Normalny"/>
    <w:qFormat/>
    <w:pPr>
      <w:tabs>
        <w:tab w:val="num" w:pos="0"/>
      </w:tabs>
      <w:ind w:left="357" w:hanging="357"/>
    </w:pPr>
  </w:style>
  <w:style w:type="paragraph" w:styleId="Spistreci4">
    <w:name w:val="toc 4"/>
    <w:basedOn w:val="Normalny"/>
    <w:uiPriority w:val="39"/>
    <w:rsid w:val="000671BF"/>
    <w:pPr>
      <w:tabs>
        <w:tab w:val="left" w:pos="1680"/>
        <w:tab w:val="right" w:leader="dot" w:pos="9072"/>
      </w:tabs>
      <w:ind w:left="720"/>
      <w:jc w:val="left"/>
    </w:pPr>
    <w:rPr>
      <w:rFonts w:ascii="Calibri" w:hAnsi="Calibri" w:cs="Calibri"/>
      <w:noProof/>
      <w:sz w:val="18"/>
      <w:szCs w:val="18"/>
    </w:rPr>
  </w:style>
  <w:style w:type="paragraph" w:styleId="Spistreci5">
    <w:name w:val="toc 5"/>
    <w:basedOn w:val="Normalny"/>
    <w:uiPriority w:val="39"/>
    <w:pPr>
      <w:tabs>
        <w:tab w:val="right" w:leader="dot" w:pos="8506"/>
      </w:tabs>
      <w:ind w:left="960"/>
      <w:jc w:val="left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uiPriority w:val="39"/>
    <w:pPr>
      <w:tabs>
        <w:tab w:val="right" w:leader="dot" w:pos="8223"/>
      </w:tabs>
      <w:ind w:left="1200"/>
      <w:jc w:val="left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uiPriority w:val="39"/>
    <w:pPr>
      <w:tabs>
        <w:tab w:val="right" w:leader="dot" w:pos="7940"/>
      </w:tabs>
      <w:ind w:left="1440"/>
      <w:jc w:val="left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uiPriority w:val="39"/>
    <w:pPr>
      <w:tabs>
        <w:tab w:val="right" w:leader="dot" w:pos="7657"/>
      </w:tabs>
      <w:ind w:left="1680"/>
      <w:jc w:val="left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pPr>
      <w:tabs>
        <w:tab w:val="right" w:leader="dot" w:pos="7374"/>
      </w:tabs>
      <w:ind w:left="1920"/>
      <w:jc w:val="left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uiPriority w:val="39"/>
    <w:qFormat/>
    <w:pPr>
      <w:keepLines/>
      <w:numPr>
        <w:numId w:val="0"/>
      </w:numPr>
      <w:suppressLineNumbers/>
      <w:spacing w:before="480" w:after="0"/>
      <w:ind w:left="397" w:hanging="397"/>
      <w:jc w:val="left"/>
    </w:pPr>
    <w:rPr>
      <w:rFonts w:ascii="Cambria" w:hAnsi="Cambria" w:cs="font313"/>
      <w:color w:val="365F91"/>
      <w:sz w:val="28"/>
      <w:szCs w:val="28"/>
    </w:rPr>
  </w:style>
  <w:style w:type="paragraph" w:customStyle="1" w:styleId="Bezodstpw1">
    <w:name w:val="Bez odstępów1"/>
    <w:pPr>
      <w:suppressAutoHyphens/>
    </w:pPr>
    <w:rPr>
      <w:rFonts w:ascii="Calibri" w:hAnsi="Calibri" w:cs="font313"/>
      <w:sz w:val="22"/>
      <w:szCs w:val="22"/>
      <w:lang w:eastAsia="ar-SA"/>
    </w:rPr>
  </w:style>
  <w:style w:type="paragraph" w:customStyle="1" w:styleId="Zawartoramki">
    <w:name w:val="Zawartość ramki"/>
    <w:basedOn w:val="Tekstpodstawowy"/>
  </w:style>
  <w:style w:type="paragraph" w:customStyle="1" w:styleId="Nagwek100">
    <w:name w:val="Nagłówek 10"/>
    <w:basedOn w:val="Nagwek10"/>
    <w:next w:val="Tekstpodstawowy"/>
    <w:pPr>
      <w:tabs>
        <w:tab w:val="num" w:pos="0"/>
      </w:tabs>
      <w:ind w:left="397" w:hanging="397"/>
    </w:pPr>
    <w:rPr>
      <w:b/>
      <w:bCs/>
      <w:sz w:val="21"/>
      <w:szCs w:val="21"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egenda10">
    <w:name w:val="Legenda1"/>
    <w:basedOn w:val="Normalny"/>
    <w:next w:val="Normalny"/>
    <w:pPr>
      <w:suppressAutoHyphens w:val="0"/>
    </w:pPr>
    <w:rPr>
      <w:b/>
      <w:bCs/>
      <w:sz w:val="20"/>
      <w:szCs w:val="20"/>
    </w:rPr>
  </w:style>
  <w:style w:type="paragraph" w:styleId="Tekstdymka">
    <w:name w:val="Balloon Text"/>
    <w:basedOn w:val="Normalny"/>
    <w:pPr>
      <w:suppressAutoHyphens w:val="0"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pPr>
      <w:suppressAutoHyphens w:val="0"/>
      <w:spacing w:before="280" w:after="280"/>
    </w:pPr>
  </w:style>
  <w:style w:type="paragraph" w:styleId="Akapitzlist">
    <w:name w:val="List Paragraph"/>
    <w:basedOn w:val="Normalny"/>
    <w:uiPriority w:val="99"/>
    <w:qFormat/>
    <w:pPr>
      <w:numPr>
        <w:numId w:val="10"/>
      </w:numPr>
      <w:suppressAutoHyphens w:val="0"/>
      <w:ind w:left="714" w:hanging="357"/>
    </w:pPr>
    <w:rPr>
      <w:rFonts w:eastAsia="Calibri"/>
    </w:rPr>
  </w:style>
  <w:style w:type="paragraph" w:styleId="Bezodstpw">
    <w:name w:val="No Spacing"/>
    <w:qFormat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Odwoaniedokomentarza">
    <w:name w:val="annotation reference"/>
    <w:semiHidden/>
    <w:unhideWhenUsed/>
    <w:rsid w:val="00806152"/>
    <w:rPr>
      <w:sz w:val="16"/>
      <w:szCs w:val="16"/>
    </w:rPr>
  </w:style>
  <w:style w:type="paragraph" w:styleId="Tekstkomentarza">
    <w:name w:val="annotation text"/>
    <w:basedOn w:val="Normalny"/>
    <w:link w:val="TekstkomentarzaZnak2"/>
    <w:semiHidden/>
    <w:unhideWhenUsed/>
    <w:rsid w:val="00806152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806152"/>
    <w:rPr>
      <w:rFonts w:ascii="Arial" w:hAnsi="Arial" w:cs="Arial"/>
      <w:lang w:eastAsia="ar-SA"/>
    </w:rPr>
  </w:style>
  <w:style w:type="paragraph" w:styleId="Poprawka">
    <w:name w:val="Revision"/>
    <w:hidden/>
    <w:uiPriority w:val="99"/>
    <w:semiHidden/>
    <w:rsid w:val="00730705"/>
    <w:rPr>
      <w:rFonts w:ascii="Arial" w:hAnsi="Arial" w:cs="Arial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2479D"/>
  </w:style>
  <w:style w:type="character" w:styleId="Odwoanieprzypisukocowego">
    <w:name w:val="endnote reference"/>
    <w:rsid w:val="0002479D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02479D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  <w:lang w:eastAsia="pl-PL"/>
    </w:rPr>
  </w:style>
  <w:style w:type="character" w:customStyle="1" w:styleId="Tekstpodstawowywcity2Znak2">
    <w:name w:val="Tekst podstawowy wcięty 2 Znak2"/>
    <w:uiPriority w:val="99"/>
    <w:semiHidden/>
    <w:rsid w:val="0002479D"/>
    <w:rPr>
      <w:rFonts w:ascii="Arial" w:hAnsi="Arial" w:cs="Arial"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02479D"/>
    <w:pPr>
      <w:suppressAutoHyphens w:val="0"/>
    </w:pPr>
    <w:rPr>
      <w:rFonts w:cs="Times New Roman"/>
      <w:b/>
      <w:bCs/>
      <w:sz w:val="20"/>
      <w:szCs w:val="20"/>
      <w:lang w:eastAsia="pl-PL"/>
    </w:rPr>
  </w:style>
  <w:style w:type="table" w:customStyle="1" w:styleId="Tab1">
    <w:name w:val="Tab1"/>
    <w:basedOn w:val="Tabela-Siatka"/>
    <w:rsid w:val="0002479D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024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MGScrollLeftCol">
    <w:name w:val="AMG Scroll Left Col"/>
    <w:basedOn w:val="Standardowy"/>
    <w:uiPriority w:val="99"/>
    <w:rsid w:val="0002479D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styleId="Tabela-Delikatny1">
    <w:name w:val="Table Subtle 1"/>
    <w:basedOn w:val="Standardowy"/>
    <w:rsid w:val="0002479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02479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02479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02479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02479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02479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02479D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02479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02479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02479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02479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02479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02479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02479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02479D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0247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02479D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02479D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02479D"/>
    <w:tblPr/>
  </w:style>
  <w:style w:type="table" w:customStyle="1" w:styleId="ScrollTip">
    <w:name w:val="Scroll Tip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02479D"/>
    <w:tblPr/>
  </w:style>
  <w:style w:type="table" w:customStyle="1" w:styleId="ScrollCode">
    <w:name w:val="Scroll Code"/>
    <w:basedOn w:val="TableNormal0"/>
    <w:uiPriority w:val="99"/>
    <w:qFormat/>
    <w:rsid w:val="0002479D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02479D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table" w:customStyle="1" w:styleId="Styl1">
    <w:name w:val="Styl1"/>
    <w:basedOn w:val="Standardowy"/>
    <w:uiPriority w:val="99"/>
    <w:rsid w:val="0002479D"/>
    <w:rPr>
      <w:rFonts w:ascii="Arial" w:hAnsi="Arial"/>
    </w:rPr>
    <w:tblPr/>
  </w:style>
  <w:style w:type="table" w:customStyle="1" w:styleId="TableNormal1">
    <w:name w:val="Table Normal_1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02479D"/>
    <w:tblPr/>
  </w:style>
  <w:style w:type="numbering" w:customStyle="1" w:styleId="Bezlisty2">
    <w:name w:val="Bez listy2"/>
    <w:next w:val="Bezlisty"/>
    <w:uiPriority w:val="99"/>
    <w:semiHidden/>
    <w:unhideWhenUsed/>
    <w:rsid w:val="00031BE9"/>
  </w:style>
  <w:style w:type="table" w:customStyle="1" w:styleId="Tab11">
    <w:name w:val="Tab11"/>
    <w:basedOn w:val="Tabela-Siatka"/>
    <w:rsid w:val="00031BE9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AMGScrollLeftCol1">
    <w:name w:val="AMG Scroll Left Col1"/>
    <w:basedOn w:val="Standardowy"/>
    <w:uiPriority w:val="99"/>
    <w:rsid w:val="00031BE9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customStyle="1" w:styleId="Tabela-Motyw1">
    <w:name w:val="Tabela - Motyw1"/>
    <w:basedOn w:val="Standardowy"/>
    <w:next w:val="Tabela-Motyw"/>
    <w:rsid w:val="00031BE9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TableNormal1">
    <w:name w:val="Scroll Table Normal1"/>
    <w:basedOn w:val="Tabela-Siatka"/>
    <w:uiPriority w:val="99"/>
    <w:qFormat/>
    <w:rsid w:val="00031BE9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tyl2">
    <w:name w:val="Styl 2"/>
    <w:basedOn w:val="Standardowy"/>
    <w:uiPriority w:val="99"/>
    <w:rsid w:val="00BC02AC"/>
    <w:tblPr/>
  </w:style>
  <w:style w:type="table" w:styleId="Jasnasiatkaakcent5">
    <w:name w:val="Light Grid Accent 5"/>
    <w:basedOn w:val="Standardowy"/>
    <w:uiPriority w:val="62"/>
    <w:rsid w:val="00BC02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BC02AC"/>
    <w:rPr>
      <w:color w:val="800080"/>
      <w:u w:val="single"/>
    </w:rPr>
  </w:style>
  <w:style w:type="paragraph" w:customStyle="1" w:styleId="xl72">
    <w:name w:val="xl72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4">
    <w:name w:val="xl7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5">
    <w:name w:val="xl75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7">
    <w:name w:val="xl7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80">
    <w:name w:val="xl80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83">
    <w:name w:val="xl8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4">
    <w:name w:val="xl8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5">
    <w:name w:val="xl85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6">
    <w:name w:val="xl8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BC02AC"/>
    <w:pPr>
      <w:pBdr>
        <w:top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BC0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table" w:styleId="Jasnecieniowanieakcent5">
    <w:name w:val="Light Shading Accent 5"/>
    <w:basedOn w:val="Standardowy"/>
    <w:uiPriority w:val="60"/>
    <w:rsid w:val="004B3EC1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xl94">
    <w:name w:val="xl94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5">
    <w:name w:val="xl95"/>
    <w:basedOn w:val="Normalny"/>
    <w:rsid w:val="001F1E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6">
    <w:name w:val="xl96"/>
    <w:basedOn w:val="Normalny"/>
    <w:rsid w:val="001F1E5E"/>
    <w:pPr>
      <w:pBdr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7">
    <w:name w:val="xl97"/>
    <w:basedOn w:val="Normalny"/>
    <w:rsid w:val="001F1E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8">
    <w:name w:val="xl98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99">
    <w:name w:val="xl99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421CB9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71">
    <w:name w:val="xl71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0">
    <w:name w:val="xl100"/>
    <w:basedOn w:val="Normalny"/>
    <w:rsid w:val="00421CB9"/>
    <w:pPr>
      <w:pBdr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01">
    <w:name w:val="xl10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2">
    <w:name w:val="xl10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3">
    <w:name w:val="xl10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4">
    <w:name w:val="xl10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8">
    <w:name w:val="xl108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9">
    <w:name w:val="xl109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10">
    <w:name w:val="xl110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5">
    <w:name w:val="xl11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6">
    <w:name w:val="xl11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table" w:styleId="Jasnasiatkaakcent1">
    <w:name w:val="Light Grid Accent 1"/>
    <w:basedOn w:val="Standardowy"/>
    <w:uiPriority w:val="62"/>
    <w:rsid w:val="007841A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lista">
    <w:name w:val="Light List"/>
    <w:basedOn w:val="Standardowy"/>
    <w:uiPriority w:val="61"/>
    <w:rsid w:val="007841A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xl117">
    <w:name w:val="xl117"/>
    <w:basedOn w:val="Normalny"/>
    <w:rsid w:val="008E06CF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8E06C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155327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F4DC-9D8D-4184-A57B-FA41FB6C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7469</Words>
  <Characters>44818</Characters>
  <Application>Microsoft Office Word</Application>
  <DocSecurity>0</DocSecurity>
  <Lines>373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/>
  <LinksUpToDate>false</LinksUpToDate>
  <CharactersWithSpaces>52183</CharactersWithSpaces>
  <SharedDoc>false</SharedDoc>
  <HLinks>
    <vt:vector size="96" baseType="variant">
      <vt:variant>
        <vt:i4>6750332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scroll-bookmark-28</vt:lpwstr>
      </vt:variant>
      <vt:variant>
        <vt:i4>6815868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scroll-bookmark-27</vt:lpwstr>
      </vt:variant>
      <vt:variant>
        <vt:i4>6881404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scroll-bookmark-26</vt:lpwstr>
      </vt:variant>
      <vt:variant>
        <vt:i4>6946940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scroll-bookmark-25</vt:lpwstr>
      </vt:variant>
      <vt:variant>
        <vt:i4>7012476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scroll-bookmark-24</vt:lpwstr>
      </vt:variant>
      <vt:variant>
        <vt:i4>7078012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scroll-bookmark-23</vt:lpwstr>
      </vt:variant>
      <vt:variant>
        <vt:i4>7209084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scroll-bookmark-21</vt:lpwstr>
      </vt:variant>
      <vt:variant>
        <vt:i4>7274620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scroll-bookmark-20</vt:lpwstr>
      </vt:variant>
      <vt:variant>
        <vt:i4>6684799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scroll-bookmark-19</vt:lpwstr>
      </vt:variant>
      <vt:variant>
        <vt:i4>6750335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scroll-bookmark-18</vt:lpwstr>
      </vt:variant>
      <vt:variant>
        <vt:i4>6815871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scroll-bookmark-17</vt:lpwstr>
      </vt:variant>
      <vt:variant>
        <vt:i4>6881407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scroll-bookmark-16</vt:lpwstr>
      </vt:variant>
      <vt:variant>
        <vt:i4>6225998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scroll-bookmark-7</vt:lpwstr>
      </vt:variant>
      <vt:variant>
        <vt:i4>6225998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scroll-bookmark-6</vt:lpwstr>
      </vt:variant>
      <vt:variant>
        <vt:i4>6225998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scroll-bookmark-5</vt:lpwstr>
      </vt:variant>
      <vt:variant>
        <vt:i4>6225998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scroll-bookmark-4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Kosieradzka Barbara  (DIRS)</dc:creator>
  <cp:lastModifiedBy>Kosieradzka Barbara  (DIRS)</cp:lastModifiedBy>
  <cp:revision>2</cp:revision>
  <cp:lastPrinted>2014-02-19T12:21:00Z</cp:lastPrinted>
  <dcterms:created xsi:type="dcterms:W3CDTF">2022-07-27T14:14:00Z</dcterms:created>
  <dcterms:modified xsi:type="dcterms:W3CDTF">2022-07-27T14:14:00Z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